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CE75B" w14:textId="69E5D1C2" w:rsidR="0003011A" w:rsidRDefault="00D37C9C" w:rsidP="0003011A">
      <w:pPr>
        <w:spacing w:before="120" w:after="120" w:line="360" w:lineRule="auto"/>
        <w:rPr>
          <w:rFonts w:ascii="Arial" w:hAnsi="Arial" w:cs="Arial"/>
          <w:b/>
          <w:color w:val="000000"/>
          <w:sz w:val="28"/>
          <w:szCs w:val="28"/>
        </w:rPr>
      </w:pPr>
      <w:r>
        <w:rPr>
          <w:rFonts w:ascii="Arial" w:hAnsi="Arial" w:cs="Arial"/>
          <w:b/>
          <w:color w:val="000000"/>
          <w:sz w:val="28"/>
          <w:szCs w:val="28"/>
        </w:rPr>
        <w:t>04 Health</w:t>
      </w:r>
      <w:r w:rsidR="00A972AB">
        <w:rPr>
          <w:rFonts w:ascii="Arial" w:hAnsi="Arial" w:cs="Arial"/>
          <w:b/>
          <w:color w:val="000000"/>
          <w:sz w:val="28"/>
          <w:szCs w:val="28"/>
        </w:rPr>
        <w:t xml:space="preserve"> Procedures</w:t>
      </w:r>
    </w:p>
    <w:p w14:paraId="20070979" w14:textId="13F045FF" w:rsidR="002D7AA1" w:rsidRPr="00D80D49" w:rsidRDefault="002D7AA1" w:rsidP="0003011A">
      <w:pPr>
        <w:spacing w:before="120" w:after="120" w:line="360" w:lineRule="auto"/>
        <w:rPr>
          <w:rFonts w:ascii="Arial" w:hAnsi="Arial" w:cs="Arial"/>
          <w:b/>
          <w:color w:val="000000"/>
        </w:rPr>
      </w:pPr>
      <w:r w:rsidRPr="00D80D49">
        <w:rPr>
          <w:rFonts w:ascii="Arial" w:hAnsi="Arial" w:cs="Arial"/>
          <w:b/>
          <w:color w:val="000000"/>
        </w:rPr>
        <w:t>0</w:t>
      </w:r>
      <w:r w:rsidR="00D37C9C">
        <w:rPr>
          <w:rFonts w:ascii="Arial" w:hAnsi="Arial" w:cs="Arial"/>
          <w:b/>
          <w:color w:val="000000"/>
        </w:rPr>
        <w:t>4</w:t>
      </w:r>
      <w:r w:rsidRPr="00D80D49">
        <w:rPr>
          <w:rFonts w:ascii="Arial" w:hAnsi="Arial" w:cs="Arial"/>
          <w:b/>
          <w:color w:val="000000"/>
        </w:rPr>
        <w:t>.</w:t>
      </w:r>
      <w:r w:rsidR="00361A2C">
        <w:rPr>
          <w:rFonts w:ascii="Arial" w:hAnsi="Arial" w:cs="Arial"/>
          <w:b/>
          <w:color w:val="000000"/>
        </w:rPr>
        <w:t>5 Poorly Children</w:t>
      </w:r>
    </w:p>
    <w:p w14:paraId="71F5B003" w14:textId="2E875F1A" w:rsidR="00DE0294" w:rsidRPr="00FC18AE" w:rsidRDefault="00DE0294" w:rsidP="00DE0294">
      <w:pPr>
        <w:numPr>
          <w:ilvl w:val="0"/>
          <w:numId w:val="48"/>
        </w:numPr>
        <w:suppressAutoHyphens w:val="0"/>
        <w:spacing w:before="120" w:after="120" w:line="360" w:lineRule="auto"/>
        <w:jc w:val="both"/>
        <w:rPr>
          <w:rFonts w:ascii="Arial" w:hAnsi="Arial" w:cs="Arial"/>
          <w:sz w:val="22"/>
          <w:szCs w:val="22"/>
          <w:lang w:eastAsia="en-US"/>
        </w:rPr>
      </w:pPr>
      <w:r>
        <w:rPr>
          <w:rFonts w:ascii="Arial" w:hAnsi="Arial" w:cs="Arial"/>
          <w:sz w:val="22"/>
          <w:szCs w:val="22"/>
        </w:rPr>
        <w:t>If a child appears unwell during the day</w:t>
      </w:r>
      <w:r w:rsidR="0079404C">
        <w:rPr>
          <w:rFonts w:ascii="Arial" w:hAnsi="Arial" w:cs="Arial"/>
          <w:sz w:val="22"/>
          <w:szCs w:val="22"/>
        </w:rPr>
        <w:t xml:space="preserve"> at Ducklings</w:t>
      </w:r>
      <w:r>
        <w:rPr>
          <w:rFonts w:ascii="Arial" w:hAnsi="Arial" w:cs="Arial"/>
          <w:sz w:val="22"/>
          <w:szCs w:val="22"/>
        </w:rPr>
        <w:t>, for example has a raised temperature, sickness, diarrhoea</w:t>
      </w:r>
      <w:r w:rsidRPr="00DE0294">
        <w:rPr>
          <w:rFonts w:ascii="Arial" w:hAnsi="Arial" w:cs="Arial"/>
          <w:color w:val="000000" w:themeColor="text1"/>
          <w:sz w:val="22"/>
          <w:szCs w:val="22"/>
        </w:rPr>
        <w:t>* and/</w:t>
      </w:r>
      <w:r>
        <w:rPr>
          <w:rFonts w:ascii="Arial" w:hAnsi="Arial" w:cs="Arial"/>
          <w:sz w:val="22"/>
          <w:szCs w:val="22"/>
        </w:rPr>
        <w:t xml:space="preserve">or pains, particularly in the head or stomach then </w:t>
      </w:r>
      <w:r w:rsidR="0079404C">
        <w:rPr>
          <w:rFonts w:ascii="Arial" w:hAnsi="Arial" w:cs="Arial"/>
          <w:sz w:val="22"/>
          <w:szCs w:val="22"/>
        </w:rPr>
        <w:t>a staff member</w:t>
      </w:r>
      <w:r>
        <w:rPr>
          <w:rFonts w:ascii="Arial" w:hAnsi="Arial" w:cs="Arial"/>
          <w:sz w:val="22"/>
          <w:szCs w:val="22"/>
        </w:rPr>
        <w:t xml:space="preserve"> calls the parents and asks them to collect the child or send a known carer to collect on their behalf.</w:t>
      </w:r>
    </w:p>
    <w:p w14:paraId="3E1ED648" w14:textId="77777777" w:rsidR="00FC18AE" w:rsidRPr="00FC18AE" w:rsidRDefault="00DE0294" w:rsidP="00FC18AE">
      <w:pPr>
        <w:numPr>
          <w:ilvl w:val="0"/>
          <w:numId w:val="48"/>
        </w:numPr>
        <w:suppressAutoHyphens w:val="0"/>
        <w:spacing w:before="120" w:after="120" w:line="360" w:lineRule="auto"/>
        <w:jc w:val="both"/>
        <w:rPr>
          <w:rFonts w:ascii="Arial" w:hAnsi="Arial" w:cs="Arial"/>
          <w:sz w:val="22"/>
          <w:szCs w:val="22"/>
        </w:rPr>
      </w:pPr>
      <w:r w:rsidRPr="00FC18AE">
        <w:rPr>
          <w:rFonts w:ascii="Arial" w:hAnsi="Arial" w:cs="Arial"/>
          <w:sz w:val="22"/>
          <w:szCs w:val="22"/>
        </w:rPr>
        <w:t>If a child has a raised temperature, top clothing</w:t>
      </w:r>
      <w:r w:rsidR="00A40955" w:rsidRPr="00FC18AE">
        <w:rPr>
          <w:rFonts w:ascii="Arial" w:hAnsi="Arial" w:cs="Arial"/>
          <w:sz w:val="22"/>
          <w:szCs w:val="22"/>
        </w:rPr>
        <w:t xml:space="preserve"> </w:t>
      </w:r>
      <w:r w:rsidR="00FC18AE" w:rsidRPr="00FC18AE">
        <w:rPr>
          <w:rFonts w:ascii="Arial" w:hAnsi="Arial" w:cs="Arial"/>
          <w:sz w:val="22"/>
          <w:szCs w:val="22"/>
        </w:rPr>
        <w:t xml:space="preserve">may be removed to make them more comfortable, but children </w:t>
      </w:r>
      <w:r w:rsidR="00FC18AE" w:rsidRPr="00FC18AE">
        <w:rPr>
          <w:rFonts w:ascii="Arial" w:hAnsi="Arial" w:cs="Arial"/>
          <w:sz w:val="22"/>
          <w:szCs w:val="22"/>
          <w:u w:val="single"/>
        </w:rPr>
        <w:t>are not</w:t>
      </w:r>
      <w:r w:rsidR="00FC18AE" w:rsidRPr="00FC18AE">
        <w:rPr>
          <w:rFonts w:ascii="Arial" w:hAnsi="Arial" w:cs="Arial"/>
          <w:sz w:val="22"/>
          <w:szCs w:val="22"/>
        </w:rPr>
        <w:t xml:space="preserve"> undressed or sponged down to cool their temperature. A high temperature should never be ignored, but it is a natural response to infection.</w:t>
      </w:r>
    </w:p>
    <w:p w14:paraId="1BE6BA5B" w14:textId="400F53D6" w:rsidR="00DE0294" w:rsidRPr="00FC18AE" w:rsidRDefault="00DE0294" w:rsidP="003E6F81">
      <w:pPr>
        <w:numPr>
          <w:ilvl w:val="0"/>
          <w:numId w:val="48"/>
        </w:numPr>
        <w:suppressAutoHyphens w:val="0"/>
        <w:spacing w:before="120" w:after="120" w:line="360" w:lineRule="auto"/>
        <w:jc w:val="both"/>
        <w:rPr>
          <w:rFonts w:ascii="Arial" w:hAnsi="Arial" w:cs="Arial"/>
          <w:color w:val="000000" w:themeColor="text1"/>
          <w:sz w:val="22"/>
          <w:szCs w:val="22"/>
        </w:rPr>
      </w:pPr>
      <w:r w:rsidRPr="00FC18AE">
        <w:rPr>
          <w:rFonts w:ascii="Arial" w:hAnsi="Arial" w:cs="Arial"/>
          <w:sz w:val="22"/>
          <w:szCs w:val="22"/>
        </w:rPr>
        <w:t xml:space="preserve">A child’s temperature is taken and checked regularly, using Fever Scans or other means i.e. ear thermometer. </w:t>
      </w:r>
    </w:p>
    <w:p w14:paraId="7D87FBDD" w14:textId="77777777" w:rsidR="00DE0294" w:rsidRDefault="00DE0294" w:rsidP="00DE0294">
      <w:pPr>
        <w:numPr>
          <w:ilvl w:val="0"/>
          <w:numId w:val="48"/>
        </w:numPr>
        <w:suppressAutoHyphens w:val="0"/>
        <w:spacing w:before="120" w:after="120" w:line="360" w:lineRule="auto"/>
        <w:jc w:val="both"/>
        <w:rPr>
          <w:rFonts w:ascii="Arial" w:hAnsi="Arial" w:cs="Arial"/>
          <w:sz w:val="22"/>
          <w:szCs w:val="22"/>
        </w:rPr>
      </w:pPr>
      <w:r>
        <w:rPr>
          <w:rFonts w:ascii="Arial" w:hAnsi="Arial" w:cs="Arial"/>
          <w:sz w:val="22"/>
          <w:szCs w:val="22"/>
        </w:rPr>
        <w:t xml:space="preserve">If a baby’s temperature does not go down, and is worryingly high, then Calpol may be given after gaining verbal consent from the parent where possible. This is to reduce the risk of febrile convulsions, particularly for babies under 2 years old. Parents sign the medication record when they collect their </w:t>
      </w:r>
      <w:proofErr w:type="gramStart"/>
      <w:r>
        <w:rPr>
          <w:rFonts w:ascii="Arial" w:hAnsi="Arial" w:cs="Arial"/>
          <w:sz w:val="22"/>
          <w:szCs w:val="22"/>
        </w:rPr>
        <w:t>child.*</w:t>
      </w:r>
      <w:proofErr w:type="gramEnd"/>
      <w:r>
        <w:rPr>
          <w:rFonts w:ascii="Arial" w:hAnsi="Arial" w:cs="Arial"/>
          <w:sz w:val="22"/>
          <w:szCs w:val="22"/>
        </w:rPr>
        <w:t>*</w:t>
      </w:r>
    </w:p>
    <w:p w14:paraId="64D64013" w14:textId="77777777" w:rsidR="00DE0294" w:rsidRDefault="00DE0294" w:rsidP="00DE0294">
      <w:pPr>
        <w:numPr>
          <w:ilvl w:val="0"/>
          <w:numId w:val="48"/>
        </w:numPr>
        <w:suppressAutoHyphens w:val="0"/>
        <w:spacing w:before="120" w:after="120" w:line="360" w:lineRule="auto"/>
        <w:jc w:val="both"/>
        <w:rPr>
          <w:rFonts w:ascii="Arial" w:hAnsi="Arial" w:cs="Arial"/>
          <w:sz w:val="22"/>
          <w:szCs w:val="22"/>
        </w:rPr>
      </w:pPr>
      <w:r>
        <w:rPr>
          <w:rFonts w:ascii="Arial" w:hAnsi="Arial" w:cs="Arial"/>
          <w:sz w:val="22"/>
          <w:szCs w:val="22"/>
        </w:rPr>
        <w:t>In an emergency an ambulance is called and the parents are informed.</w:t>
      </w:r>
    </w:p>
    <w:p w14:paraId="0A64FD3C" w14:textId="77777777" w:rsidR="00DE0294" w:rsidRDefault="00DE0294" w:rsidP="00DE0294">
      <w:pPr>
        <w:numPr>
          <w:ilvl w:val="0"/>
          <w:numId w:val="48"/>
        </w:numPr>
        <w:suppressAutoHyphens w:val="0"/>
        <w:spacing w:before="120" w:after="120" w:line="360" w:lineRule="auto"/>
        <w:jc w:val="both"/>
        <w:rPr>
          <w:rFonts w:ascii="Arial" w:hAnsi="Arial" w:cs="Arial"/>
          <w:sz w:val="22"/>
          <w:szCs w:val="22"/>
        </w:rPr>
      </w:pPr>
      <w:r>
        <w:rPr>
          <w:rFonts w:ascii="Arial" w:hAnsi="Arial" w:cs="Arial"/>
          <w:sz w:val="22"/>
          <w:szCs w:val="22"/>
        </w:rPr>
        <w:t>Parents are advised to seek medical advice before returning them to the setting; the setting can refuse admittance to children who have a raised temperature, sickness and diarrhoea or a contagious infection or disease.</w:t>
      </w:r>
    </w:p>
    <w:p w14:paraId="5F53A297" w14:textId="77777777" w:rsidR="00DE0294" w:rsidRDefault="00DE0294" w:rsidP="00DE0294">
      <w:pPr>
        <w:numPr>
          <w:ilvl w:val="0"/>
          <w:numId w:val="48"/>
        </w:numPr>
        <w:suppressAutoHyphens w:val="0"/>
        <w:spacing w:before="120" w:after="120" w:line="360" w:lineRule="auto"/>
        <w:jc w:val="both"/>
        <w:rPr>
          <w:rFonts w:ascii="Arial" w:hAnsi="Arial" w:cs="Arial"/>
          <w:sz w:val="22"/>
          <w:szCs w:val="22"/>
        </w:rPr>
      </w:pPr>
      <w:r>
        <w:rPr>
          <w:rFonts w:ascii="Arial" w:hAnsi="Arial" w:cs="Arial"/>
          <w:sz w:val="22"/>
          <w:szCs w:val="22"/>
        </w:rPr>
        <w:t>Where children have been prescribed antibiotics for an infectious illness or complaint, parents are asked to keep them at home for 48 hours.</w:t>
      </w:r>
    </w:p>
    <w:p w14:paraId="269152C0" w14:textId="77777777" w:rsidR="00DE0294" w:rsidRDefault="00DE0294" w:rsidP="00DE0294">
      <w:pPr>
        <w:numPr>
          <w:ilvl w:val="0"/>
          <w:numId w:val="48"/>
        </w:numPr>
        <w:suppressAutoHyphens w:val="0"/>
        <w:spacing w:before="120" w:after="120" w:line="360" w:lineRule="auto"/>
        <w:jc w:val="both"/>
        <w:rPr>
          <w:rFonts w:ascii="Arial" w:hAnsi="Arial" w:cs="Arial"/>
          <w:sz w:val="22"/>
          <w:szCs w:val="22"/>
        </w:rPr>
      </w:pPr>
      <w:r>
        <w:rPr>
          <w:rFonts w:ascii="Arial" w:hAnsi="Arial" w:cs="Arial"/>
          <w:sz w:val="22"/>
          <w:szCs w:val="22"/>
        </w:rPr>
        <w:t>After diarrhoea or vomiting, parents are asked to keep children home for 48 hours following the last episode.</w:t>
      </w:r>
    </w:p>
    <w:p w14:paraId="302045B3" w14:textId="77777777" w:rsidR="00DE0294" w:rsidRDefault="00DE0294" w:rsidP="00DE0294">
      <w:pPr>
        <w:numPr>
          <w:ilvl w:val="0"/>
          <w:numId w:val="48"/>
        </w:numPr>
        <w:suppressAutoHyphens w:val="0"/>
        <w:spacing w:before="120" w:after="120" w:line="360" w:lineRule="auto"/>
        <w:jc w:val="both"/>
        <w:rPr>
          <w:rFonts w:ascii="Arial" w:hAnsi="Arial" w:cs="Arial"/>
          <w:sz w:val="22"/>
          <w:szCs w:val="22"/>
        </w:rPr>
      </w:pPr>
      <w:r>
        <w:rPr>
          <w:rFonts w:ascii="Arial" w:hAnsi="Arial" w:cs="Arial"/>
          <w:sz w:val="22"/>
          <w:szCs w:val="22"/>
        </w:rPr>
        <w:t xml:space="preserve">Some activities such as sand and water </w:t>
      </w:r>
      <w:proofErr w:type="gramStart"/>
      <w:r>
        <w:rPr>
          <w:rFonts w:ascii="Arial" w:hAnsi="Arial" w:cs="Arial"/>
          <w:sz w:val="22"/>
          <w:szCs w:val="22"/>
        </w:rPr>
        <w:t>play</w:t>
      </w:r>
      <w:proofErr w:type="gramEnd"/>
      <w:r>
        <w:rPr>
          <w:rFonts w:ascii="Arial" w:hAnsi="Arial" w:cs="Arial"/>
          <w:sz w:val="22"/>
          <w:szCs w:val="22"/>
        </w:rPr>
        <w:t xml:space="preserve"> and self-serve snack will be suspended for the duration of any outbreak.</w:t>
      </w:r>
    </w:p>
    <w:p w14:paraId="611EB579" w14:textId="77777777" w:rsidR="00DE0294" w:rsidRDefault="00DE0294" w:rsidP="00DE0294">
      <w:pPr>
        <w:numPr>
          <w:ilvl w:val="0"/>
          <w:numId w:val="48"/>
        </w:numPr>
        <w:suppressAutoHyphens w:val="0"/>
        <w:spacing w:before="120" w:after="120" w:line="360" w:lineRule="auto"/>
        <w:jc w:val="both"/>
        <w:rPr>
          <w:rFonts w:ascii="Arial" w:hAnsi="Arial" w:cs="Arial"/>
          <w:sz w:val="22"/>
          <w:szCs w:val="22"/>
        </w:rPr>
      </w:pPr>
      <w:r>
        <w:rPr>
          <w:rFonts w:ascii="Arial" w:hAnsi="Arial" w:cs="Arial"/>
          <w:sz w:val="22"/>
          <w:szCs w:val="22"/>
        </w:rPr>
        <w:t>The setting has information about excludable diseases and exclusion times.</w:t>
      </w:r>
    </w:p>
    <w:p w14:paraId="7224CDCD" w14:textId="77777777" w:rsidR="00DE0294" w:rsidRDefault="00DE0294" w:rsidP="00DE0294">
      <w:pPr>
        <w:numPr>
          <w:ilvl w:val="0"/>
          <w:numId w:val="48"/>
        </w:numPr>
        <w:suppressAutoHyphens w:val="0"/>
        <w:spacing w:before="120" w:after="120" w:line="360" w:lineRule="auto"/>
        <w:jc w:val="both"/>
        <w:rPr>
          <w:rFonts w:ascii="Arial" w:hAnsi="Arial" w:cs="Arial"/>
          <w:sz w:val="22"/>
          <w:szCs w:val="22"/>
        </w:rPr>
      </w:pPr>
      <w:r>
        <w:rPr>
          <w:rFonts w:ascii="Arial" w:hAnsi="Arial" w:cs="Arial"/>
          <w:sz w:val="22"/>
          <w:szCs w:val="22"/>
        </w:rPr>
        <w:t>The setting manager notifies their line manager if there is an outbreak of an infection (affects more than 3-4 children) and keeps a record of the numbers and duration of each event.</w:t>
      </w:r>
    </w:p>
    <w:p w14:paraId="052615B9" w14:textId="77777777" w:rsidR="00CC57B8" w:rsidRPr="00CC57B8" w:rsidRDefault="00CC57B8" w:rsidP="00CC57B8">
      <w:pPr>
        <w:pStyle w:val="Heading1"/>
        <w:spacing w:before="0" w:after="0" w:line="360" w:lineRule="auto"/>
        <w:ind w:left="110"/>
        <w:jc w:val="both"/>
        <w:rPr>
          <w:rFonts w:eastAsia="Arial"/>
          <w:sz w:val="22"/>
          <w:szCs w:val="22"/>
        </w:rPr>
      </w:pPr>
      <w:r w:rsidRPr="00CC57B8">
        <w:rPr>
          <w:rFonts w:eastAsia="Arial"/>
          <w:sz w:val="22"/>
          <w:szCs w:val="22"/>
        </w:rPr>
        <w:lastRenderedPageBreak/>
        <w:t xml:space="preserve">Notifiable diseases and infection control </w:t>
      </w:r>
    </w:p>
    <w:p w14:paraId="211BFEB3" w14:textId="77777777" w:rsidR="00CC57B8" w:rsidRPr="00CC57B8" w:rsidRDefault="00CC57B8" w:rsidP="00CC57B8">
      <w:pPr>
        <w:pStyle w:val="Heading1"/>
        <w:spacing w:before="0" w:after="0" w:line="360" w:lineRule="auto"/>
        <w:ind w:left="110"/>
        <w:jc w:val="both"/>
        <w:rPr>
          <w:rFonts w:eastAsia="Arial"/>
          <w:sz w:val="22"/>
          <w:szCs w:val="22"/>
        </w:rPr>
      </w:pPr>
      <w:r w:rsidRPr="00CC57B8">
        <w:rPr>
          <w:rFonts w:eastAsia="Arial"/>
          <w:sz w:val="22"/>
          <w:szCs w:val="22"/>
        </w:rPr>
        <w:t xml:space="preserve"> </w:t>
      </w:r>
    </w:p>
    <w:p w14:paraId="4A06DE1C" w14:textId="77777777" w:rsidR="00CC57B8" w:rsidRPr="00CC57B8" w:rsidRDefault="00CC57B8" w:rsidP="00CC57B8">
      <w:pPr>
        <w:pStyle w:val="Heading1"/>
        <w:spacing w:before="0" w:after="0" w:line="360" w:lineRule="auto"/>
        <w:ind w:left="110"/>
        <w:jc w:val="both"/>
        <w:rPr>
          <w:rFonts w:eastAsia="Arial"/>
          <w:b w:val="0"/>
          <w:bCs w:val="0"/>
          <w:sz w:val="22"/>
          <w:szCs w:val="22"/>
        </w:rPr>
      </w:pPr>
      <w:r w:rsidRPr="00CC57B8">
        <w:rPr>
          <w:rFonts w:eastAsia="Arial"/>
          <w:b w:val="0"/>
          <w:bCs w:val="0"/>
          <w:sz w:val="22"/>
          <w:szCs w:val="22"/>
        </w:rPr>
        <w:t xml:space="preserve">If educators suspect a child who falls ill whilst in their care is suffering from a serious disease that may have been contracted in the United Kingdom or abroad, immediate medical assessment is required. The service manager or deputy will call 111 and inform parents / carers. </w:t>
      </w:r>
    </w:p>
    <w:p w14:paraId="0483C426" w14:textId="77777777" w:rsidR="00CC57B8" w:rsidRPr="00CC57B8" w:rsidRDefault="00CC57B8" w:rsidP="00CC57B8">
      <w:pPr>
        <w:pStyle w:val="Heading1"/>
        <w:spacing w:before="0" w:after="0" w:line="360" w:lineRule="auto"/>
        <w:ind w:left="110"/>
        <w:jc w:val="both"/>
        <w:rPr>
          <w:rFonts w:eastAsia="Arial"/>
          <w:b w:val="0"/>
          <w:bCs w:val="0"/>
          <w:sz w:val="22"/>
          <w:szCs w:val="22"/>
        </w:rPr>
      </w:pPr>
      <w:r w:rsidRPr="00CC57B8">
        <w:rPr>
          <w:rFonts w:eastAsia="Arial"/>
          <w:b w:val="0"/>
          <w:bCs w:val="0"/>
          <w:sz w:val="22"/>
          <w:szCs w:val="22"/>
        </w:rPr>
        <w:t xml:space="preserve"> </w:t>
      </w:r>
    </w:p>
    <w:p w14:paraId="4E088F77" w14:textId="56666F00" w:rsidR="00CC57B8" w:rsidRPr="00CC57B8" w:rsidRDefault="00CC57B8" w:rsidP="00CC57B8">
      <w:pPr>
        <w:pStyle w:val="Heading1"/>
        <w:spacing w:before="0" w:after="0" w:line="360" w:lineRule="auto"/>
        <w:ind w:left="110"/>
        <w:jc w:val="both"/>
        <w:rPr>
          <w:rFonts w:eastAsia="Arial"/>
          <w:b w:val="0"/>
          <w:bCs w:val="0"/>
          <w:sz w:val="22"/>
          <w:szCs w:val="22"/>
        </w:rPr>
      </w:pPr>
      <w:r w:rsidRPr="00CC57B8">
        <w:rPr>
          <w:rFonts w:eastAsia="Arial"/>
          <w:b w:val="0"/>
          <w:bCs w:val="0"/>
          <w:sz w:val="22"/>
          <w:szCs w:val="22"/>
        </w:rPr>
        <w:t>Preventative measures are taken to reduce the risk of an outbreak returning. When an individual shows signs of an infectious illness, they are advised not to attend the se</w:t>
      </w:r>
      <w:r w:rsidR="003E4C44">
        <w:rPr>
          <w:rFonts w:eastAsia="Arial"/>
          <w:b w:val="0"/>
          <w:bCs w:val="0"/>
          <w:sz w:val="22"/>
          <w:szCs w:val="22"/>
        </w:rPr>
        <w:t>tting</w:t>
      </w:r>
      <w:r w:rsidRPr="00CC57B8">
        <w:rPr>
          <w:rFonts w:eastAsia="Arial"/>
          <w:b w:val="0"/>
          <w:bCs w:val="0"/>
          <w:sz w:val="22"/>
          <w:szCs w:val="22"/>
        </w:rPr>
        <w:t xml:space="preserve">. If a child is already at the setting, they will be made comfortable in a space away from the other children to rest until they are able to be collected. The importance of thorough handwashing will be reiterated, and the educators will promote the ‘catch it, bin it, kill it’ approach with children and young people. </w:t>
      </w:r>
    </w:p>
    <w:p w14:paraId="3974A1C5" w14:textId="77777777" w:rsidR="00CC57B8" w:rsidRPr="00CC57B8" w:rsidRDefault="00CC57B8" w:rsidP="00CC57B8">
      <w:pPr>
        <w:pStyle w:val="Heading1"/>
        <w:spacing w:before="0" w:after="0" w:line="360" w:lineRule="auto"/>
        <w:ind w:left="110"/>
        <w:jc w:val="both"/>
        <w:rPr>
          <w:rFonts w:eastAsia="Arial"/>
          <w:b w:val="0"/>
          <w:bCs w:val="0"/>
          <w:sz w:val="22"/>
          <w:szCs w:val="22"/>
        </w:rPr>
      </w:pPr>
      <w:r w:rsidRPr="00CC57B8">
        <w:rPr>
          <w:rFonts w:eastAsia="Arial"/>
          <w:b w:val="0"/>
          <w:bCs w:val="0"/>
          <w:sz w:val="22"/>
          <w:szCs w:val="22"/>
        </w:rPr>
        <w:t xml:space="preserve"> </w:t>
      </w:r>
    </w:p>
    <w:p w14:paraId="4A6EDEBA" w14:textId="77777777" w:rsidR="00CC57B8" w:rsidRPr="00CC57B8" w:rsidRDefault="00CC57B8" w:rsidP="00CC57B8">
      <w:pPr>
        <w:pStyle w:val="Heading1"/>
        <w:spacing w:before="0" w:after="0" w:line="360" w:lineRule="auto"/>
        <w:ind w:left="110"/>
        <w:jc w:val="both"/>
        <w:rPr>
          <w:rFonts w:eastAsia="Arial"/>
          <w:b w:val="0"/>
          <w:bCs w:val="0"/>
          <w:sz w:val="22"/>
          <w:szCs w:val="22"/>
        </w:rPr>
      </w:pPr>
      <w:r w:rsidRPr="00CC57B8">
        <w:rPr>
          <w:rFonts w:eastAsia="Arial"/>
          <w:b w:val="0"/>
          <w:bCs w:val="0"/>
          <w:sz w:val="22"/>
          <w:szCs w:val="22"/>
        </w:rPr>
        <w:t xml:space="preserve">In the case of an outbreak of a notifiable disease which has been confirmed by a medical professional, the setting manager will seek further advice from the UKHSA, if not already contacted by them. </w:t>
      </w:r>
    </w:p>
    <w:p w14:paraId="1A636F72" w14:textId="77777777" w:rsidR="00CC57B8" w:rsidRPr="00CC57B8" w:rsidRDefault="00CC57B8" w:rsidP="00CC57B8">
      <w:pPr>
        <w:pStyle w:val="Heading1"/>
        <w:spacing w:before="0" w:after="0" w:line="360" w:lineRule="auto"/>
        <w:ind w:left="110"/>
        <w:jc w:val="both"/>
        <w:rPr>
          <w:rFonts w:eastAsia="Arial"/>
          <w:b w:val="0"/>
          <w:bCs w:val="0"/>
          <w:sz w:val="22"/>
          <w:szCs w:val="22"/>
        </w:rPr>
      </w:pPr>
      <w:r w:rsidRPr="00CC57B8">
        <w:rPr>
          <w:rFonts w:eastAsia="Arial"/>
          <w:b w:val="0"/>
          <w:bCs w:val="0"/>
          <w:sz w:val="22"/>
          <w:szCs w:val="22"/>
        </w:rPr>
        <w:t xml:space="preserve"> </w:t>
      </w:r>
    </w:p>
    <w:p w14:paraId="73B73523" w14:textId="77777777" w:rsidR="00CC57B8" w:rsidRPr="00CC57B8" w:rsidRDefault="00CC57B8" w:rsidP="00CC57B8">
      <w:pPr>
        <w:spacing w:before="120" w:after="120" w:line="360" w:lineRule="auto"/>
        <w:ind w:left="142"/>
        <w:jc w:val="both"/>
        <w:rPr>
          <w:rFonts w:ascii="Arial" w:hAnsi="Arial" w:cs="Arial"/>
          <w:sz w:val="22"/>
          <w:szCs w:val="22"/>
        </w:rPr>
      </w:pPr>
      <w:r w:rsidRPr="00CC57B8">
        <w:rPr>
          <w:rFonts w:ascii="Arial" w:hAnsi="Arial" w:cs="Arial"/>
          <w:sz w:val="22"/>
          <w:szCs w:val="22"/>
        </w:rPr>
        <w:t xml:space="preserve">The setting manager has a list of notifiable diseases and contacts the UK Health Security </w:t>
      </w:r>
      <w:proofErr w:type="gramStart"/>
      <w:r w:rsidRPr="00CC57B8">
        <w:rPr>
          <w:rFonts w:ascii="Arial" w:hAnsi="Arial" w:cs="Arial"/>
          <w:sz w:val="22"/>
          <w:szCs w:val="22"/>
        </w:rPr>
        <w:t>Agency(</w:t>
      </w:r>
      <w:proofErr w:type="gramEnd"/>
      <w:r w:rsidRPr="00CC57B8">
        <w:rPr>
          <w:rFonts w:ascii="Arial" w:hAnsi="Arial" w:cs="Arial"/>
          <w:sz w:val="22"/>
          <w:szCs w:val="22"/>
        </w:rPr>
        <w:t>UKHSA), Ofsted, or the childminder agency in the event of an outbreak.</w:t>
      </w:r>
    </w:p>
    <w:p w14:paraId="567E7FEB" w14:textId="77777777" w:rsidR="00CC57B8" w:rsidRPr="00CC57B8" w:rsidRDefault="00CC57B8" w:rsidP="00CC57B8">
      <w:pPr>
        <w:pStyle w:val="Heading1"/>
        <w:spacing w:before="0" w:after="0" w:line="360" w:lineRule="auto"/>
        <w:ind w:left="110"/>
        <w:jc w:val="both"/>
        <w:rPr>
          <w:rFonts w:eastAsia="Arial"/>
          <w:sz w:val="24"/>
          <w:szCs w:val="24"/>
        </w:rPr>
      </w:pPr>
    </w:p>
    <w:p w14:paraId="4DFE2C1E" w14:textId="77777777" w:rsidR="00CC57B8" w:rsidRPr="00CC57B8" w:rsidRDefault="00CC57B8" w:rsidP="00CC57B8">
      <w:pPr>
        <w:pStyle w:val="Heading1"/>
        <w:spacing w:before="0" w:after="0" w:line="360" w:lineRule="auto"/>
        <w:ind w:left="110"/>
        <w:jc w:val="both"/>
        <w:rPr>
          <w:rFonts w:eastAsia="Arial"/>
          <w:sz w:val="22"/>
          <w:szCs w:val="22"/>
        </w:rPr>
      </w:pPr>
      <w:r w:rsidRPr="00CC57B8">
        <w:rPr>
          <w:rFonts w:eastAsia="Arial"/>
          <w:sz w:val="22"/>
          <w:szCs w:val="22"/>
        </w:rPr>
        <w:t xml:space="preserve">Unwell children upon arrival </w:t>
      </w:r>
    </w:p>
    <w:p w14:paraId="2AEF5B42" w14:textId="77777777" w:rsidR="00CC57B8" w:rsidRPr="00CC57B8" w:rsidRDefault="00CC57B8" w:rsidP="00CC57B8">
      <w:pPr>
        <w:pStyle w:val="Heading1"/>
        <w:spacing w:before="0" w:after="0" w:line="360" w:lineRule="auto"/>
        <w:ind w:left="110"/>
        <w:jc w:val="both"/>
        <w:rPr>
          <w:rFonts w:eastAsia="Arial"/>
          <w:sz w:val="22"/>
          <w:szCs w:val="22"/>
        </w:rPr>
      </w:pPr>
      <w:r w:rsidRPr="00CC57B8">
        <w:rPr>
          <w:rFonts w:eastAsia="Arial"/>
          <w:sz w:val="22"/>
          <w:szCs w:val="22"/>
        </w:rPr>
        <w:t xml:space="preserve"> </w:t>
      </w:r>
    </w:p>
    <w:p w14:paraId="3B8CBD15" w14:textId="77777777" w:rsidR="00CC57B8" w:rsidRPr="00CC57B8" w:rsidRDefault="00CC57B8" w:rsidP="0007724F">
      <w:pPr>
        <w:pStyle w:val="Heading1"/>
        <w:numPr>
          <w:ilvl w:val="0"/>
          <w:numId w:val="53"/>
        </w:numPr>
        <w:spacing w:before="0" w:after="0" w:line="360" w:lineRule="auto"/>
        <w:jc w:val="both"/>
        <w:rPr>
          <w:rFonts w:eastAsia="Arial"/>
          <w:b w:val="0"/>
          <w:bCs w:val="0"/>
          <w:sz w:val="22"/>
          <w:szCs w:val="22"/>
        </w:rPr>
      </w:pPr>
      <w:r w:rsidRPr="00CC57B8">
        <w:rPr>
          <w:rFonts w:eastAsia="Arial"/>
          <w:b w:val="0"/>
          <w:bCs w:val="0"/>
          <w:sz w:val="22"/>
          <w:szCs w:val="22"/>
        </w:rPr>
        <w:t xml:space="preserve">On arrival, it is vital that parents/carers inform a member of staff if they notice their child may be showing signs of being unwell. It is the responsibility of the parents / carers to ensure their child does not attend the service if they are not fit to; this is a precautionary measure to prevent other children or staff from becoming ill.  If a child is brought into the service with a non-prescription medication to treat a temporary illness or appears to show signs of being unwell, the setting manager will use their discretion to decide whether a child is fit to remain in the service.  </w:t>
      </w:r>
    </w:p>
    <w:p w14:paraId="4A69BB01" w14:textId="77777777" w:rsidR="00E160C7" w:rsidRPr="00667CAE" w:rsidRDefault="00E160C7" w:rsidP="00E160C7">
      <w:pPr>
        <w:pStyle w:val="Heading1"/>
        <w:spacing w:before="120" w:after="120" w:line="360" w:lineRule="auto"/>
        <w:jc w:val="both"/>
        <w:rPr>
          <w:sz w:val="22"/>
          <w:szCs w:val="22"/>
        </w:rPr>
      </w:pPr>
      <w:r w:rsidRPr="00667CAE">
        <w:rPr>
          <w:sz w:val="22"/>
          <w:szCs w:val="22"/>
        </w:rPr>
        <w:t>Infection control for bodily fluids – transmissible viruses</w:t>
      </w:r>
    </w:p>
    <w:p w14:paraId="5537E95B" w14:textId="77777777" w:rsidR="00E160C7" w:rsidRPr="004B135E" w:rsidRDefault="00E160C7" w:rsidP="00E160C7">
      <w:pPr>
        <w:pStyle w:val="ListParagraph"/>
        <w:numPr>
          <w:ilvl w:val="0"/>
          <w:numId w:val="54"/>
        </w:numPr>
        <w:suppressAutoHyphens w:val="0"/>
        <w:spacing w:before="120" w:after="120" w:line="360" w:lineRule="auto"/>
        <w:jc w:val="both"/>
        <w:rPr>
          <w:rFonts w:ascii="Arial" w:hAnsi="Arial" w:cs="Arial"/>
          <w:color w:val="000000" w:themeColor="text1"/>
          <w:sz w:val="22"/>
          <w:szCs w:val="22"/>
        </w:rPr>
      </w:pPr>
      <w:r w:rsidRPr="00667CAE">
        <w:rPr>
          <w:rFonts w:ascii="Arial" w:hAnsi="Arial" w:cs="Arial"/>
          <w:sz w:val="22"/>
          <w:szCs w:val="22"/>
        </w:rPr>
        <w:t xml:space="preserve">Viruses such as Hepatitis, (A, B and C), are spread through body fluids. Hygiene precautions for dealing with body fluids are the same for all children and adults. </w:t>
      </w:r>
      <w:r w:rsidRPr="00667CAE">
        <w:rPr>
          <w:rFonts w:ascii="Arial" w:eastAsia="Arial" w:hAnsi="Arial" w:cs="Arial"/>
          <w:sz w:val="22"/>
          <w:szCs w:val="22"/>
        </w:rPr>
        <w:t xml:space="preserve">Transmittable viruses are spread through bodily fluids. Hygiene measures are put in place </w:t>
      </w:r>
      <w:r w:rsidRPr="00667CAE">
        <w:rPr>
          <w:rFonts w:ascii="Arial" w:eastAsia="Arial" w:hAnsi="Arial" w:cs="Arial"/>
          <w:sz w:val="22"/>
          <w:szCs w:val="22"/>
        </w:rPr>
        <w:lastRenderedPageBreak/>
        <w:t>to protect all staff and children/young people. These include s</w:t>
      </w:r>
      <w:r w:rsidRPr="00667CAE">
        <w:rPr>
          <w:rFonts w:ascii="Arial" w:hAnsi="Arial" w:cs="Arial"/>
          <w:sz w:val="22"/>
          <w:szCs w:val="22"/>
        </w:rPr>
        <w:t xml:space="preserve">ingle </w:t>
      </w:r>
      <w:r w:rsidRPr="004B135E">
        <w:rPr>
          <w:rFonts w:ascii="Arial" w:hAnsi="Arial" w:cs="Arial"/>
          <w:color w:val="000000" w:themeColor="text1"/>
          <w:sz w:val="22"/>
          <w:szCs w:val="22"/>
        </w:rPr>
        <w:t>use vinyl gloves and aprons are worn when changing children’s nappies, pants and clothing that are soiled with blood, urine, faeces or vomit.</w:t>
      </w:r>
    </w:p>
    <w:p w14:paraId="5D0039A6" w14:textId="77777777" w:rsidR="00E160C7" w:rsidRPr="004B135E" w:rsidRDefault="00E160C7" w:rsidP="00E160C7">
      <w:pPr>
        <w:pStyle w:val="ListParagraph"/>
        <w:numPr>
          <w:ilvl w:val="0"/>
          <w:numId w:val="54"/>
        </w:numPr>
        <w:suppressAutoHyphens w:val="0"/>
        <w:spacing w:before="120" w:after="120" w:line="360" w:lineRule="auto"/>
        <w:jc w:val="both"/>
        <w:rPr>
          <w:rFonts w:ascii="Arial" w:hAnsi="Arial" w:cs="Arial"/>
          <w:color w:val="000000" w:themeColor="text1"/>
          <w:sz w:val="22"/>
          <w:szCs w:val="22"/>
        </w:rPr>
      </w:pPr>
      <w:r w:rsidRPr="004B135E">
        <w:rPr>
          <w:rFonts w:ascii="Arial" w:hAnsi="Arial" w:cs="Arial"/>
          <w:color w:val="000000" w:themeColor="text1"/>
          <w:sz w:val="22"/>
          <w:szCs w:val="22"/>
        </w:rPr>
        <w:t>Protective rubber gloves are used for cleaning/sluicing clothing after changing.</w:t>
      </w:r>
    </w:p>
    <w:p w14:paraId="6CB07D3A" w14:textId="77777777" w:rsidR="00E160C7" w:rsidRPr="004B135E" w:rsidRDefault="00E160C7" w:rsidP="00E160C7">
      <w:pPr>
        <w:pStyle w:val="ListParagraph"/>
        <w:numPr>
          <w:ilvl w:val="0"/>
          <w:numId w:val="54"/>
        </w:numPr>
        <w:suppressAutoHyphens w:val="0"/>
        <w:spacing w:before="120" w:after="120" w:line="360" w:lineRule="auto"/>
        <w:jc w:val="both"/>
        <w:rPr>
          <w:rFonts w:ascii="Arial" w:hAnsi="Arial" w:cs="Arial"/>
          <w:color w:val="000000" w:themeColor="text1"/>
          <w:sz w:val="22"/>
          <w:szCs w:val="22"/>
        </w:rPr>
      </w:pPr>
      <w:r w:rsidRPr="004B135E">
        <w:rPr>
          <w:rFonts w:ascii="Arial" w:hAnsi="Arial" w:cs="Arial"/>
          <w:color w:val="000000" w:themeColor="text1"/>
          <w:sz w:val="22"/>
          <w:szCs w:val="22"/>
        </w:rPr>
        <w:t>Soiled clothing is rinsed and bagged for parents/carers to collect.</w:t>
      </w:r>
    </w:p>
    <w:p w14:paraId="49C117CD" w14:textId="77777777" w:rsidR="00E160C7" w:rsidRPr="004B135E" w:rsidRDefault="00E160C7" w:rsidP="00E160C7">
      <w:pPr>
        <w:pStyle w:val="ListParagraph"/>
        <w:numPr>
          <w:ilvl w:val="0"/>
          <w:numId w:val="54"/>
        </w:numPr>
        <w:suppressAutoHyphens w:val="0"/>
        <w:spacing w:before="120" w:after="120" w:line="360" w:lineRule="auto"/>
        <w:jc w:val="both"/>
        <w:rPr>
          <w:rFonts w:ascii="Arial" w:hAnsi="Arial" w:cs="Arial"/>
          <w:color w:val="000000" w:themeColor="text1"/>
          <w:sz w:val="22"/>
          <w:szCs w:val="22"/>
        </w:rPr>
      </w:pPr>
      <w:r w:rsidRPr="004B135E">
        <w:rPr>
          <w:rFonts w:ascii="Arial" w:hAnsi="Arial" w:cs="Arial"/>
          <w:color w:val="000000" w:themeColor="text1"/>
          <w:sz w:val="22"/>
          <w:szCs w:val="22"/>
        </w:rPr>
        <w:t>Spills of blood, urine, faeces or vomit are cleared using mild disinfectant solution and designated area mops; cloths used are disposed of with clinical waste.</w:t>
      </w:r>
    </w:p>
    <w:p w14:paraId="0FBAE586" w14:textId="77777777" w:rsidR="00E160C7" w:rsidRPr="004B135E" w:rsidRDefault="00E160C7" w:rsidP="00E160C7">
      <w:pPr>
        <w:pStyle w:val="ListParagraph"/>
        <w:numPr>
          <w:ilvl w:val="0"/>
          <w:numId w:val="54"/>
        </w:numPr>
        <w:suppressAutoHyphens w:val="0"/>
        <w:spacing w:before="120" w:after="120" w:line="360" w:lineRule="auto"/>
        <w:jc w:val="both"/>
        <w:rPr>
          <w:rFonts w:ascii="Arial" w:eastAsia="Arial" w:hAnsi="Arial" w:cs="Arial"/>
          <w:color w:val="000000" w:themeColor="text1"/>
        </w:rPr>
      </w:pPr>
      <w:r w:rsidRPr="004B135E">
        <w:rPr>
          <w:rFonts w:ascii="Arial" w:eastAsia="Arial" w:hAnsi="Arial" w:cs="Arial"/>
          <w:color w:val="000000" w:themeColor="text1"/>
          <w:sz w:val="22"/>
          <w:szCs w:val="22"/>
        </w:rPr>
        <w:t>Tables, other furniture or toys/resources affected by blood, urine, faeces or vomit are removed where possible and cleaned using disinfectant. For larger items such as furniture, these must be cleaned immediately with disinfectant.</w:t>
      </w:r>
      <w:r w:rsidRPr="004B135E">
        <w:rPr>
          <w:rFonts w:ascii="Arial" w:eastAsia="Arial" w:hAnsi="Arial" w:cs="Arial"/>
          <w:color w:val="000000" w:themeColor="text1"/>
        </w:rPr>
        <w:t xml:space="preserve">  </w:t>
      </w:r>
    </w:p>
    <w:p w14:paraId="1003F530" w14:textId="77777777" w:rsidR="00E160C7" w:rsidRPr="004B135E" w:rsidRDefault="00E160C7" w:rsidP="00E160C7">
      <w:pPr>
        <w:pStyle w:val="ListParagraph"/>
        <w:numPr>
          <w:ilvl w:val="0"/>
          <w:numId w:val="54"/>
        </w:numPr>
        <w:suppressAutoHyphens w:val="0"/>
        <w:spacing w:before="120" w:after="120" w:line="360" w:lineRule="auto"/>
        <w:jc w:val="both"/>
        <w:rPr>
          <w:rFonts w:ascii="Arial" w:eastAsia="Arial" w:hAnsi="Arial" w:cs="Arial"/>
          <w:color w:val="000000" w:themeColor="text1"/>
          <w:sz w:val="22"/>
          <w:szCs w:val="22"/>
        </w:rPr>
      </w:pPr>
      <w:r w:rsidRPr="0925083F">
        <w:rPr>
          <w:rFonts w:ascii="Arial" w:eastAsia="Arial" w:hAnsi="Arial" w:cs="Arial"/>
          <w:color w:val="000000" w:themeColor="text1"/>
          <w:sz w:val="22"/>
          <w:szCs w:val="22"/>
        </w:rPr>
        <w:t>Baby mouthing toys must be cleaned prior to another baby using them.  All toys/resources are cleaned regularly. As a minimum, this should be carried out weekly, using sterilising solution for plastic toys/resources.</w:t>
      </w:r>
    </w:p>
    <w:p w14:paraId="02E1EC10" w14:textId="77777777" w:rsidR="00E160C7" w:rsidRPr="00667CAE" w:rsidRDefault="00E160C7" w:rsidP="00E160C7">
      <w:pPr>
        <w:pStyle w:val="ListParagraph"/>
        <w:spacing w:before="120" w:after="120" w:line="360" w:lineRule="auto"/>
        <w:ind w:left="360"/>
        <w:jc w:val="both"/>
        <w:rPr>
          <w:rFonts w:ascii="Arial" w:eastAsia="Arial" w:hAnsi="Arial" w:cs="Arial"/>
          <w:sz w:val="22"/>
          <w:szCs w:val="22"/>
        </w:rPr>
      </w:pPr>
    </w:p>
    <w:p w14:paraId="3029C914" w14:textId="77777777" w:rsidR="00E160C7" w:rsidRPr="00667CAE" w:rsidRDefault="00E160C7" w:rsidP="00E160C7">
      <w:pPr>
        <w:pStyle w:val="Heading1"/>
        <w:spacing w:before="0" w:after="0" w:line="360" w:lineRule="auto"/>
        <w:ind w:left="110"/>
        <w:jc w:val="both"/>
        <w:rPr>
          <w:rFonts w:eastAsia="Arial"/>
          <w:sz w:val="22"/>
          <w:szCs w:val="22"/>
          <w:lang w:val="en-US"/>
        </w:rPr>
      </w:pPr>
      <w:r w:rsidRPr="00667CAE">
        <w:rPr>
          <w:rFonts w:eastAsia="Arial"/>
          <w:sz w:val="22"/>
          <w:szCs w:val="22"/>
        </w:rPr>
        <w:t xml:space="preserve">Handwashing </w:t>
      </w:r>
      <w:r w:rsidRPr="00667CAE">
        <w:rPr>
          <w:rFonts w:eastAsia="Arial"/>
          <w:sz w:val="22"/>
          <w:szCs w:val="22"/>
          <w:lang w:val="en-US"/>
        </w:rPr>
        <w:t xml:space="preserve"> </w:t>
      </w:r>
    </w:p>
    <w:p w14:paraId="4E13BEA3" w14:textId="77777777" w:rsidR="00E160C7" w:rsidRPr="00667CAE" w:rsidRDefault="00E160C7" w:rsidP="00E160C7">
      <w:pPr>
        <w:pStyle w:val="Heading1"/>
        <w:spacing w:before="0" w:after="0" w:line="360" w:lineRule="auto"/>
        <w:ind w:left="110"/>
        <w:jc w:val="both"/>
        <w:rPr>
          <w:rFonts w:eastAsia="Arial"/>
          <w:b w:val="0"/>
          <w:bCs w:val="0"/>
          <w:sz w:val="22"/>
          <w:szCs w:val="22"/>
          <w:lang w:val="en-US"/>
        </w:rPr>
      </w:pPr>
      <w:r w:rsidRPr="00667CAE">
        <w:rPr>
          <w:rFonts w:eastAsia="Arial"/>
          <w:b w:val="0"/>
          <w:bCs w:val="0"/>
          <w:sz w:val="22"/>
          <w:szCs w:val="22"/>
        </w:rPr>
        <w:t xml:space="preserve">Handwashing is a crucial infection control measure which reduces the spread of illness. Adults, children and young people should regularly wash their hands, and increase this where there is an infection outbreak. </w:t>
      </w:r>
      <w:r w:rsidRPr="00667CAE">
        <w:rPr>
          <w:rFonts w:eastAsia="Arial"/>
          <w:b w:val="0"/>
          <w:bCs w:val="0"/>
          <w:sz w:val="22"/>
          <w:szCs w:val="22"/>
          <w:lang w:val="en-US"/>
        </w:rPr>
        <w:t xml:space="preserve"> </w:t>
      </w:r>
    </w:p>
    <w:p w14:paraId="668550CC" w14:textId="77777777" w:rsidR="00E160C7" w:rsidRPr="00667CAE" w:rsidRDefault="00E160C7" w:rsidP="00E160C7">
      <w:pPr>
        <w:pStyle w:val="Heading1"/>
        <w:spacing w:before="0" w:after="0" w:line="360" w:lineRule="auto"/>
        <w:ind w:left="110"/>
        <w:jc w:val="both"/>
        <w:rPr>
          <w:rFonts w:eastAsia="Arial"/>
          <w:b w:val="0"/>
          <w:bCs w:val="0"/>
          <w:sz w:val="22"/>
          <w:szCs w:val="22"/>
          <w:lang w:val="en-US"/>
        </w:rPr>
      </w:pPr>
      <w:r w:rsidRPr="00667CAE">
        <w:rPr>
          <w:rFonts w:eastAsia="Arial"/>
          <w:b w:val="0"/>
          <w:bCs w:val="0"/>
          <w:sz w:val="22"/>
          <w:szCs w:val="22"/>
        </w:rPr>
        <w:t>This should be carried out by all:</w:t>
      </w:r>
      <w:r w:rsidRPr="00667CAE">
        <w:rPr>
          <w:rFonts w:eastAsia="Arial"/>
          <w:b w:val="0"/>
          <w:bCs w:val="0"/>
          <w:sz w:val="22"/>
          <w:szCs w:val="22"/>
          <w:lang w:val="en-US"/>
        </w:rPr>
        <w:t xml:space="preserve"> </w:t>
      </w:r>
    </w:p>
    <w:p w14:paraId="23799D4B" w14:textId="77777777" w:rsidR="00E160C7" w:rsidRPr="00667CAE" w:rsidRDefault="00E160C7" w:rsidP="00E160C7">
      <w:pPr>
        <w:rPr>
          <w:rFonts w:eastAsia="Arial"/>
          <w:lang w:val="en-US"/>
        </w:rPr>
      </w:pPr>
    </w:p>
    <w:p w14:paraId="0B941167" w14:textId="77777777" w:rsidR="00E160C7" w:rsidRPr="00667CAE" w:rsidRDefault="00E160C7" w:rsidP="00E160C7">
      <w:pPr>
        <w:pStyle w:val="Heading1"/>
        <w:numPr>
          <w:ilvl w:val="0"/>
          <w:numId w:val="55"/>
        </w:numPr>
        <w:tabs>
          <w:tab w:val="num" w:pos="360"/>
        </w:tabs>
        <w:spacing w:before="0" w:after="0" w:line="360" w:lineRule="auto"/>
        <w:ind w:left="0" w:firstLine="0"/>
        <w:jc w:val="both"/>
        <w:rPr>
          <w:rFonts w:eastAsia="Arial"/>
          <w:b w:val="0"/>
          <w:bCs w:val="0"/>
          <w:sz w:val="22"/>
          <w:szCs w:val="22"/>
          <w:lang w:val="en-US"/>
        </w:rPr>
      </w:pPr>
      <w:r w:rsidRPr="00667CAE">
        <w:rPr>
          <w:rFonts w:eastAsia="Arial"/>
          <w:b w:val="0"/>
          <w:bCs w:val="0"/>
          <w:sz w:val="22"/>
          <w:szCs w:val="22"/>
        </w:rPr>
        <w:t>After outside breaks</w:t>
      </w:r>
      <w:r w:rsidRPr="00667CAE">
        <w:rPr>
          <w:rFonts w:eastAsia="Arial"/>
          <w:b w:val="0"/>
          <w:bCs w:val="0"/>
          <w:sz w:val="22"/>
          <w:szCs w:val="22"/>
          <w:lang w:val="en-US"/>
        </w:rPr>
        <w:t xml:space="preserve"> </w:t>
      </w:r>
    </w:p>
    <w:p w14:paraId="4A6C5703" w14:textId="77777777" w:rsidR="00E160C7" w:rsidRPr="00667CAE" w:rsidRDefault="00E160C7" w:rsidP="00E160C7">
      <w:pPr>
        <w:pStyle w:val="Heading1"/>
        <w:numPr>
          <w:ilvl w:val="0"/>
          <w:numId w:val="55"/>
        </w:numPr>
        <w:tabs>
          <w:tab w:val="num" w:pos="360"/>
        </w:tabs>
        <w:spacing w:before="0" w:after="0" w:line="360" w:lineRule="auto"/>
        <w:ind w:left="0" w:firstLine="0"/>
        <w:jc w:val="both"/>
        <w:rPr>
          <w:rFonts w:eastAsia="Arial"/>
          <w:b w:val="0"/>
          <w:bCs w:val="0"/>
          <w:sz w:val="22"/>
          <w:szCs w:val="22"/>
          <w:lang w:val="en-US"/>
        </w:rPr>
      </w:pPr>
      <w:r w:rsidRPr="00667CAE">
        <w:rPr>
          <w:rFonts w:eastAsia="Arial"/>
          <w:b w:val="0"/>
          <w:bCs w:val="0"/>
          <w:sz w:val="22"/>
          <w:szCs w:val="22"/>
        </w:rPr>
        <w:t>Before meals and snack times</w:t>
      </w:r>
      <w:r w:rsidRPr="00667CAE">
        <w:rPr>
          <w:rFonts w:eastAsia="Arial"/>
          <w:b w:val="0"/>
          <w:bCs w:val="0"/>
          <w:sz w:val="22"/>
          <w:szCs w:val="22"/>
          <w:lang w:val="en-US"/>
        </w:rPr>
        <w:t xml:space="preserve"> </w:t>
      </w:r>
    </w:p>
    <w:p w14:paraId="3952E994" w14:textId="77777777" w:rsidR="00E160C7" w:rsidRPr="00667CAE" w:rsidRDefault="00E160C7" w:rsidP="00E160C7">
      <w:pPr>
        <w:pStyle w:val="Heading1"/>
        <w:numPr>
          <w:ilvl w:val="0"/>
          <w:numId w:val="55"/>
        </w:numPr>
        <w:tabs>
          <w:tab w:val="num" w:pos="360"/>
        </w:tabs>
        <w:spacing w:before="0" w:after="0" w:line="360" w:lineRule="auto"/>
        <w:ind w:left="0" w:firstLine="0"/>
        <w:jc w:val="both"/>
        <w:rPr>
          <w:rFonts w:eastAsia="Arial"/>
          <w:b w:val="0"/>
          <w:bCs w:val="0"/>
          <w:sz w:val="22"/>
          <w:szCs w:val="22"/>
          <w:lang w:val="en-US"/>
        </w:rPr>
      </w:pPr>
      <w:r w:rsidRPr="00667CAE">
        <w:rPr>
          <w:rFonts w:eastAsia="Arial"/>
          <w:b w:val="0"/>
          <w:bCs w:val="0"/>
          <w:sz w:val="22"/>
          <w:szCs w:val="22"/>
        </w:rPr>
        <w:t>Before preparation of snack and meals</w:t>
      </w:r>
      <w:r w:rsidRPr="00667CAE">
        <w:rPr>
          <w:rFonts w:eastAsia="Arial"/>
          <w:b w:val="0"/>
          <w:bCs w:val="0"/>
          <w:sz w:val="22"/>
          <w:szCs w:val="22"/>
          <w:lang w:val="en-US"/>
        </w:rPr>
        <w:t xml:space="preserve"> </w:t>
      </w:r>
    </w:p>
    <w:p w14:paraId="3CD7A44A" w14:textId="77777777" w:rsidR="00E160C7" w:rsidRPr="00667CAE" w:rsidRDefault="00E160C7" w:rsidP="00E160C7">
      <w:pPr>
        <w:pStyle w:val="Heading1"/>
        <w:numPr>
          <w:ilvl w:val="0"/>
          <w:numId w:val="55"/>
        </w:numPr>
        <w:tabs>
          <w:tab w:val="num" w:pos="360"/>
        </w:tabs>
        <w:spacing w:before="0" w:after="0" w:line="360" w:lineRule="auto"/>
        <w:ind w:left="0" w:firstLine="0"/>
        <w:jc w:val="both"/>
        <w:rPr>
          <w:rFonts w:eastAsia="Arial"/>
          <w:b w:val="0"/>
          <w:bCs w:val="0"/>
          <w:sz w:val="22"/>
          <w:szCs w:val="22"/>
          <w:lang w:val="en-US"/>
        </w:rPr>
      </w:pPr>
      <w:r w:rsidRPr="00667CAE">
        <w:rPr>
          <w:rFonts w:eastAsia="Arial"/>
          <w:b w:val="0"/>
          <w:bCs w:val="0"/>
          <w:sz w:val="22"/>
          <w:szCs w:val="22"/>
        </w:rPr>
        <w:t>After using the toilet</w:t>
      </w:r>
      <w:r w:rsidRPr="00667CAE">
        <w:rPr>
          <w:rFonts w:eastAsia="Arial"/>
          <w:b w:val="0"/>
          <w:bCs w:val="0"/>
          <w:sz w:val="22"/>
          <w:szCs w:val="22"/>
          <w:lang w:val="en-US"/>
        </w:rPr>
        <w:t xml:space="preserve"> </w:t>
      </w:r>
    </w:p>
    <w:p w14:paraId="37C67656" w14:textId="77777777" w:rsidR="00E160C7" w:rsidRPr="00667CAE" w:rsidRDefault="00E160C7" w:rsidP="00E160C7">
      <w:pPr>
        <w:pStyle w:val="Heading1"/>
        <w:numPr>
          <w:ilvl w:val="0"/>
          <w:numId w:val="55"/>
        </w:numPr>
        <w:tabs>
          <w:tab w:val="num" w:pos="360"/>
        </w:tabs>
        <w:spacing w:before="0" w:after="0" w:line="360" w:lineRule="auto"/>
        <w:ind w:left="0" w:firstLine="0"/>
        <w:jc w:val="both"/>
        <w:rPr>
          <w:rFonts w:eastAsia="Arial"/>
          <w:b w:val="0"/>
          <w:bCs w:val="0"/>
          <w:sz w:val="22"/>
          <w:szCs w:val="22"/>
          <w:lang w:val="en-US"/>
        </w:rPr>
      </w:pPr>
      <w:r w:rsidRPr="00667CAE">
        <w:rPr>
          <w:rFonts w:eastAsia="Arial"/>
          <w:b w:val="0"/>
          <w:bCs w:val="0"/>
          <w:sz w:val="22"/>
          <w:szCs w:val="22"/>
        </w:rPr>
        <w:t>After nappy or clothing changes</w:t>
      </w:r>
    </w:p>
    <w:p w14:paraId="53B697B5" w14:textId="77777777" w:rsidR="00E160C7" w:rsidRPr="00667CAE" w:rsidRDefault="00E160C7" w:rsidP="00E160C7">
      <w:pPr>
        <w:pStyle w:val="Heading1"/>
        <w:numPr>
          <w:ilvl w:val="0"/>
          <w:numId w:val="55"/>
        </w:numPr>
        <w:tabs>
          <w:tab w:val="num" w:pos="360"/>
        </w:tabs>
        <w:spacing w:before="0" w:after="0" w:line="360" w:lineRule="auto"/>
        <w:ind w:left="0" w:firstLine="0"/>
        <w:jc w:val="both"/>
        <w:rPr>
          <w:rFonts w:eastAsia="Arial"/>
          <w:b w:val="0"/>
          <w:bCs w:val="0"/>
          <w:sz w:val="22"/>
          <w:szCs w:val="22"/>
          <w:lang w:val="en-US"/>
        </w:rPr>
      </w:pPr>
      <w:r w:rsidRPr="00667CAE">
        <w:rPr>
          <w:rFonts w:eastAsia="Arial"/>
          <w:b w:val="0"/>
          <w:bCs w:val="0"/>
          <w:sz w:val="22"/>
          <w:szCs w:val="22"/>
          <w:lang w:val="en-US"/>
        </w:rPr>
        <w:t xml:space="preserve">After the removal of personal protective equipment (PPE), including gloves. </w:t>
      </w:r>
    </w:p>
    <w:p w14:paraId="1EE6EC1F" w14:textId="77777777" w:rsidR="00E160C7" w:rsidRPr="00667CAE" w:rsidRDefault="00E160C7" w:rsidP="00E160C7">
      <w:pPr>
        <w:pStyle w:val="Heading1"/>
        <w:numPr>
          <w:ilvl w:val="0"/>
          <w:numId w:val="55"/>
        </w:numPr>
        <w:tabs>
          <w:tab w:val="num" w:pos="360"/>
        </w:tabs>
        <w:spacing w:before="0" w:after="0" w:line="360" w:lineRule="auto"/>
        <w:ind w:left="0" w:firstLine="0"/>
        <w:jc w:val="both"/>
        <w:rPr>
          <w:rFonts w:eastAsia="Arial"/>
          <w:b w:val="0"/>
          <w:bCs w:val="0"/>
          <w:sz w:val="22"/>
          <w:szCs w:val="22"/>
          <w:lang w:val="en-US"/>
        </w:rPr>
      </w:pPr>
      <w:r w:rsidRPr="00667CAE">
        <w:rPr>
          <w:rFonts w:eastAsia="Arial"/>
          <w:b w:val="0"/>
          <w:bCs w:val="0"/>
          <w:sz w:val="22"/>
          <w:szCs w:val="22"/>
        </w:rPr>
        <w:t>After blowing noses</w:t>
      </w:r>
      <w:r w:rsidRPr="00667CAE">
        <w:rPr>
          <w:rFonts w:eastAsia="Arial"/>
          <w:b w:val="0"/>
          <w:bCs w:val="0"/>
          <w:sz w:val="22"/>
          <w:szCs w:val="22"/>
          <w:lang w:val="en-US"/>
        </w:rPr>
        <w:t xml:space="preserve"> </w:t>
      </w:r>
    </w:p>
    <w:p w14:paraId="1BFD3449" w14:textId="77777777" w:rsidR="00E160C7" w:rsidRPr="00667CAE" w:rsidRDefault="00E160C7" w:rsidP="00E160C7">
      <w:pPr>
        <w:pStyle w:val="Heading1"/>
        <w:numPr>
          <w:ilvl w:val="0"/>
          <w:numId w:val="55"/>
        </w:numPr>
        <w:tabs>
          <w:tab w:val="num" w:pos="360"/>
        </w:tabs>
        <w:spacing w:before="0" w:after="0" w:line="360" w:lineRule="auto"/>
        <w:ind w:left="142" w:hanging="32"/>
        <w:rPr>
          <w:rFonts w:eastAsia="Arial"/>
          <w:b w:val="0"/>
          <w:bCs w:val="0"/>
          <w:sz w:val="22"/>
          <w:szCs w:val="22"/>
          <w:lang w:val="en-US"/>
        </w:rPr>
      </w:pPr>
      <w:r w:rsidRPr="00667CAE">
        <w:rPr>
          <w:rFonts w:eastAsia="Arial"/>
          <w:b w:val="0"/>
          <w:bCs w:val="0"/>
          <w:sz w:val="22"/>
          <w:szCs w:val="22"/>
        </w:rPr>
        <w:t>Before and after administering medication</w:t>
      </w:r>
      <w:r w:rsidRPr="00667CAE">
        <w:rPr>
          <w:rFonts w:eastAsia="Arial"/>
          <w:b w:val="0"/>
          <w:bCs w:val="0"/>
          <w:sz w:val="22"/>
          <w:szCs w:val="22"/>
          <w:lang w:val="en-US"/>
        </w:rPr>
        <w:t xml:space="preserve"> </w:t>
      </w:r>
      <w:r w:rsidRPr="00667CAE">
        <w:br/>
      </w:r>
    </w:p>
    <w:p w14:paraId="689F8136" w14:textId="77777777" w:rsidR="00667CAE" w:rsidRPr="00667CAE" w:rsidRDefault="00E160C7" w:rsidP="00E160C7">
      <w:pPr>
        <w:pStyle w:val="Heading1"/>
        <w:spacing w:before="120" w:after="120" w:line="360" w:lineRule="auto"/>
        <w:jc w:val="both"/>
        <w:rPr>
          <w:rFonts w:eastAsia="Arial"/>
          <w:b w:val="0"/>
          <w:bCs w:val="0"/>
          <w:sz w:val="22"/>
          <w:szCs w:val="22"/>
        </w:rPr>
      </w:pPr>
      <w:r w:rsidRPr="00667CAE">
        <w:rPr>
          <w:rFonts w:eastAsia="Arial"/>
          <w:sz w:val="22"/>
          <w:szCs w:val="22"/>
        </w:rPr>
        <w:t>Public Health England</w:t>
      </w:r>
      <w:r w:rsidRPr="00667CAE">
        <w:rPr>
          <w:rFonts w:eastAsia="Arial"/>
          <w:b w:val="0"/>
          <w:bCs w:val="0"/>
          <w:sz w:val="22"/>
          <w:szCs w:val="22"/>
        </w:rPr>
        <w:t xml:space="preserve"> advises that children and staff should be encouraged to catch sneezes with a tissue, bin the tissue and wash their hands.</w:t>
      </w:r>
    </w:p>
    <w:p w14:paraId="6572925E" w14:textId="6D9E2FDF" w:rsidR="00DE0294" w:rsidRDefault="00DE0294" w:rsidP="00E160C7">
      <w:pPr>
        <w:pStyle w:val="Heading1"/>
        <w:spacing w:before="120" w:after="120" w:line="360" w:lineRule="auto"/>
        <w:jc w:val="both"/>
        <w:rPr>
          <w:sz w:val="22"/>
          <w:szCs w:val="22"/>
        </w:rPr>
      </w:pPr>
      <w:r>
        <w:rPr>
          <w:sz w:val="22"/>
          <w:szCs w:val="22"/>
        </w:rPr>
        <w:t>Nits and head lice</w:t>
      </w:r>
    </w:p>
    <w:p w14:paraId="77661E79" w14:textId="77777777" w:rsidR="00DE0294" w:rsidRDefault="00DE0294" w:rsidP="00DE0294">
      <w:pPr>
        <w:numPr>
          <w:ilvl w:val="0"/>
          <w:numId w:val="50"/>
        </w:numPr>
        <w:suppressAutoHyphens w:val="0"/>
        <w:spacing w:before="120" w:after="120" w:line="360" w:lineRule="auto"/>
        <w:jc w:val="both"/>
        <w:rPr>
          <w:rFonts w:ascii="Arial" w:hAnsi="Arial" w:cs="Arial"/>
          <w:sz w:val="22"/>
          <w:szCs w:val="22"/>
        </w:rPr>
      </w:pPr>
      <w:r>
        <w:rPr>
          <w:rFonts w:ascii="Arial" w:hAnsi="Arial" w:cs="Arial"/>
          <w:sz w:val="22"/>
          <w:szCs w:val="22"/>
        </w:rPr>
        <w:t>Nits and head lice are not an excludable condition; although in exceptional cases parents may be asked to keep the child away from the setting until the infestation has cleared.</w:t>
      </w:r>
    </w:p>
    <w:p w14:paraId="23AC119A" w14:textId="77777777" w:rsidR="00DE0294" w:rsidRDefault="00DE0294" w:rsidP="00DE0294">
      <w:pPr>
        <w:numPr>
          <w:ilvl w:val="0"/>
          <w:numId w:val="50"/>
        </w:numPr>
        <w:suppressAutoHyphens w:val="0"/>
        <w:spacing w:before="120" w:after="120" w:line="360" w:lineRule="auto"/>
        <w:jc w:val="both"/>
        <w:rPr>
          <w:rFonts w:ascii="Arial" w:hAnsi="Arial" w:cs="Arial"/>
          <w:sz w:val="22"/>
          <w:szCs w:val="22"/>
        </w:rPr>
      </w:pPr>
      <w:r>
        <w:rPr>
          <w:rFonts w:ascii="Arial" w:hAnsi="Arial" w:cs="Arial"/>
          <w:sz w:val="22"/>
          <w:szCs w:val="22"/>
        </w:rPr>
        <w:lastRenderedPageBreak/>
        <w:t>On identifying cases of head lice, all parents are informed and asked to treat their child and all the family, using current recommended treatments methods if they are found.</w:t>
      </w:r>
    </w:p>
    <w:p w14:paraId="1B2C0E59" w14:textId="57D1490A" w:rsidR="00DE0294" w:rsidRPr="00664BE6" w:rsidRDefault="00DE0294" w:rsidP="00DE0294">
      <w:pPr>
        <w:spacing w:before="120" w:after="120" w:line="360" w:lineRule="auto"/>
        <w:rPr>
          <w:rFonts w:ascii="Arial" w:hAnsi="Arial" w:cs="Arial"/>
          <w:b/>
          <w:color w:val="000000" w:themeColor="text1"/>
          <w:sz w:val="22"/>
          <w:szCs w:val="22"/>
        </w:rPr>
      </w:pPr>
      <w:r w:rsidRPr="00664BE6">
        <w:rPr>
          <w:rFonts w:ascii="Arial" w:hAnsi="Arial" w:cs="Arial"/>
          <w:color w:val="000000" w:themeColor="text1"/>
          <w:sz w:val="22"/>
          <w:szCs w:val="22"/>
          <w:shd w:val="clear" w:color="auto" w:fill="FFFFFF"/>
        </w:rPr>
        <w:t>*Diarrhoea is defined as 3 or more l</w:t>
      </w:r>
      <w:r w:rsidR="00664BE6">
        <w:rPr>
          <w:rFonts w:ascii="Arial" w:hAnsi="Arial" w:cs="Arial"/>
          <w:color w:val="000000" w:themeColor="text1"/>
          <w:sz w:val="22"/>
          <w:szCs w:val="22"/>
          <w:shd w:val="clear" w:color="auto" w:fill="FFFFFF"/>
        </w:rPr>
        <w:t>i</w:t>
      </w:r>
      <w:r w:rsidRPr="00664BE6">
        <w:rPr>
          <w:rFonts w:ascii="Arial" w:hAnsi="Arial" w:cs="Arial"/>
          <w:color w:val="000000" w:themeColor="text1"/>
          <w:sz w:val="22"/>
          <w:szCs w:val="22"/>
          <w:shd w:val="clear" w:color="auto" w:fill="FFFFFF"/>
        </w:rPr>
        <w:t>quid or semi-liquid stools in a 24-hour period. (</w:t>
      </w:r>
      <w:hyperlink r:id="rId8" w:anchor="diarrhoea-and-vomiting-gastroenteritis" w:history="1">
        <w:r w:rsidRPr="00664BE6">
          <w:rPr>
            <w:rStyle w:val="Hyperlink"/>
            <w:rFonts w:ascii="Arial" w:hAnsi="Arial" w:cs="Arial"/>
            <w:color w:val="000000" w:themeColor="text1"/>
            <w:sz w:val="22"/>
            <w:szCs w:val="22"/>
            <w:shd w:val="clear" w:color="auto" w:fill="FFFFFF"/>
          </w:rPr>
          <w:t>www.gov.uk/government/publications/health-protection-in-schools-and-other-childcare-facilities/chapter-9-managing-specific-infectious-diseases#diarrhoea-and-vomiting-gastroenteritis</w:t>
        </w:r>
      </w:hyperlink>
      <w:r w:rsidRPr="00664BE6">
        <w:rPr>
          <w:rFonts w:ascii="Arial" w:hAnsi="Arial" w:cs="Arial"/>
          <w:color w:val="000000" w:themeColor="text1"/>
          <w:sz w:val="22"/>
          <w:szCs w:val="22"/>
          <w:shd w:val="clear" w:color="auto" w:fill="FFFFFF"/>
        </w:rPr>
        <w:t xml:space="preserve">) </w:t>
      </w:r>
    </w:p>
    <w:p w14:paraId="042F382A" w14:textId="77777777" w:rsidR="00DE0294" w:rsidRDefault="00DE0294" w:rsidP="00DE0294">
      <w:pPr>
        <w:spacing w:before="120" w:after="120" w:line="360" w:lineRule="auto"/>
        <w:jc w:val="both"/>
        <w:rPr>
          <w:rFonts w:ascii="Arial" w:hAnsi="Arial" w:cs="Arial"/>
          <w:b/>
          <w:sz w:val="22"/>
          <w:szCs w:val="22"/>
        </w:rPr>
      </w:pPr>
      <w:r>
        <w:rPr>
          <w:rFonts w:ascii="Arial" w:hAnsi="Arial" w:cs="Arial"/>
          <w:b/>
          <w:sz w:val="22"/>
          <w:szCs w:val="22"/>
        </w:rPr>
        <w:t>**Paracetamol based medicines (e.g. Calpol)</w:t>
      </w:r>
    </w:p>
    <w:p w14:paraId="228A4FD8" w14:textId="593F46C1" w:rsidR="00DE0294" w:rsidRDefault="00DE0294" w:rsidP="00DE0294">
      <w:pPr>
        <w:spacing w:before="120" w:after="120" w:line="360" w:lineRule="auto"/>
        <w:jc w:val="both"/>
        <w:rPr>
          <w:rFonts w:ascii="Arial" w:hAnsi="Arial" w:cs="Arial"/>
          <w:sz w:val="22"/>
          <w:szCs w:val="22"/>
        </w:rPr>
      </w:pPr>
      <w:r>
        <w:rPr>
          <w:rFonts w:ascii="Arial" w:hAnsi="Arial" w:cs="Arial"/>
          <w:sz w:val="22"/>
          <w:szCs w:val="22"/>
        </w:rPr>
        <w:t>The use of paracetamol-based medicine may not be agreed in all cases. A setting cannot take bottles of non-prescription medicine from parents to hold on a ‘just in case’ basis</w:t>
      </w:r>
      <w:r w:rsidR="00140356">
        <w:rPr>
          <w:rFonts w:ascii="Arial" w:hAnsi="Arial" w:cs="Arial"/>
          <w:sz w:val="22"/>
          <w:szCs w:val="22"/>
        </w:rPr>
        <w:t>,</w:t>
      </w:r>
      <w:r>
        <w:rPr>
          <w:rFonts w:ascii="Arial" w:hAnsi="Arial" w:cs="Arial"/>
          <w:sz w:val="22"/>
          <w:szCs w:val="22"/>
        </w:rPr>
        <w:t xml:space="preserve"> unless there is an immediate reason for doing so. Settings do not normally keep such medicine on the premises as they are not allowed to ‘prescribe’. However, given the risks to very young babies of high temperatures, insurers may allow minor infringement of the regulations as the risk of not administering may be greater. Ofsted is normally in agreement with this. In all cases, parents of children under two years must sign to say they agree to the setting administering paracetamol-based medicine in the case of high temperature on the basis that they are on their way to collect.</w:t>
      </w:r>
      <w:r>
        <w:rPr>
          <w:rFonts w:ascii="Arial" w:hAnsi="Arial" w:cs="Arial"/>
        </w:rPr>
        <w:t xml:space="preserve"> </w:t>
      </w:r>
      <w:r>
        <w:rPr>
          <w:rFonts w:ascii="Arial" w:hAnsi="Arial" w:cs="Arial"/>
          <w:sz w:val="22"/>
          <w:szCs w:val="22"/>
        </w:rPr>
        <w:t>Such medicine should never be used to reduce temperature so that a child can stay in the care of the setting for a normal day. The use of emergency medicine does not apply to children over 2 years old. A child over two who is not well, and has a temperature, must be kept cool and the parents asked to collect straight away.</w:t>
      </w:r>
    </w:p>
    <w:p w14:paraId="2F25C7DE" w14:textId="77777777" w:rsidR="00DE0294" w:rsidRDefault="00DE0294" w:rsidP="00DE0294">
      <w:pPr>
        <w:spacing w:before="120" w:after="120" w:line="360" w:lineRule="auto"/>
        <w:jc w:val="both"/>
        <w:rPr>
          <w:rFonts w:ascii="Arial" w:hAnsi="Arial" w:cs="Arial"/>
          <w:i/>
          <w:sz w:val="22"/>
          <w:szCs w:val="22"/>
        </w:rPr>
      </w:pPr>
      <w:r>
        <w:rPr>
          <w:rFonts w:ascii="Arial" w:hAnsi="Arial" w:cs="Arial"/>
          <w:i/>
          <w:sz w:val="22"/>
          <w:szCs w:val="22"/>
        </w:rPr>
        <w:t xml:space="preserve">Whilst the brand name Calpol is referenced, there are other products which are paracetamol or Ibuprofen based pain and fever relief such as Nurofen for children over 3 months. </w:t>
      </w:r>
    </w:p>
    <w:p w14:paraId="5771648B" w14:textId="77777777" w:rsidR="00DE0294" w:rsidRDefault="00DE0294" w:rsidP="00DE0294">
      <w:pPr>
        <w:tabs>
          <w:tab w:val="left" w:pos="720"/>
          <w:tab w:val="left" w:pos="1440"/>
          <w:tab w:val="left" w:pos="2160"/>
          <w:tab w:val="left" w:pos="2880"/>
          <w:tab w:val="left" w:pos="3600"/>
          <w:tab w:val="left" w:pos="4245"/>
        </w:tabs>
        <w:spacing w:before="120" w:after="120" w:line="360" w:lineRule="auto"/>
        <w:jc w:val="both"/>
        <w:rPr>
          <w:rFonts w:ascii="Arial" w:hAnsi="Arial" w:cs="Arial"/>
          <w:b/>
          <w:sz w:val="22"/>
          <w:szCs w:val="22"/>
        </w:rPr>
      </w:pPr>
      <w:bookmarkStart w:id="0" w:name="_Hlk45113743"/>
      <w:r>
        <w:rPr>
          <w:rFonts w:ascii="Arial" w:hAnsi="Arial" w:cs="Arial"/>
          <w:b/>
          <w:sz w:val="22"/>
          <w:szCs w:val="22"/>
        </w:rPr>
        <w:t>Further guidance</w:t>
      </w:r>
    </w:p>
    <w:p w14:paraId="342AFA9E" w14:textId="77777777" w:rsidR="00DE0294" w:rsidRDefault="00DE0294" w:rsidP="00DE0294">
      <w:pPr>
        <w:tabs>
          <w:tab w:val="left" w:pos="720"/>
          <w:tab w:val="left" w:pos="1440"/>
          <w:tab w:val="left" w:pos="2160"/>
          <w:tab w:val="left" w:pos="2880"/>
          <w:tab w:val="left" w:pos="3600"/>
          <w:tab w:val="left" w:pos="4245"/>
        </w:tabs>
        <w:spacing w:before="120" w:after="120" w:line="360" w:lineRule="auto"/>
        <w:jc w:val="both"/>
        <w:rPr>
          <w:rFonts w:ascii="Arial" w:hAnsi="Arial" w:cs="Arial"/>
          <w:bCs/>
          <w:sz w:val="22"/>
          <w:szCs w:val="22"/>
        </w:rPr>
      </w:pPr>
      <w:r>
        <w:rPr>
          <w:rFonts w:ascii="Arial" w:hAnsi="Arial" w:cs="Arial"/>
          <w:bCs/>
          <w:sz w:val="22"/>
          <w:szCs w:val="22"/>
        </w:rPr>
        <w:t>Good Practice in Early Years Infection Control (Pre-school Learning Alliance 2009)</w:t>
      </w:r>
    </w:p>
    <w:bookmarkEnd w:id="0"/>
    <w:p w14:paraId="6FDD5C3B" w14:textId="77777777" w:rsidR="00DE0294" w:rsidRDefault="00DE0294" w:rsidP="00DE0294">
      <w:pPr>
        <w:tabs>
          <w:tab w:val="left" w:pos="720"/>
          <w:tab w:val="left" w:pos="1440"/>
          <w:tab w:val="left" w:pos="2160"/>
          <w:tab w:val="left" w:pos="2880"/>
          <w:tab w:val="left" w:pos="3600"/>
          <w:tab w:val="left" w:pos="4245"/>
        </w:tabs>
        <w:spacing w:before="120" w:after="120" w:line="360" w:lineRule="auto"/>
        <w:jc w:val="both"/>
        <w:rPr>
          <w:rFonts w:ascii="Arial" w:hAnsi="Arial" w:cs="Arial"/>
          <w:sz w:val="28"/>
          <w:szCs w:val="28"/>
        </w:rPr>
      </w:pPr>
      <w:r>
        <w:rPr>
          <w:rFonts w:ascii="Arial" w:hAnsi="Arial" w:cs="Arial"/>
          <w:sz w:val="22"/>
          <w:szCs w:val="22"/>
        </w:rPr>
        <w:t>Medication Administration Record (Early Years Alliance 2019)</w:t>
      </w:r>
    </w:p>
    <w:p w14:paraId="1A2845A9" w14:textId="77777777" w:rsidR="00DE0294" w:rsidRDefault="00DE0294" w:rsidP="00DE0294">
      <w:pPr>
        <w:tabs>
          <w:tab w:val="left" w:pos="720"/>
          <w:tab w:val="left" w:pos="1440"/>
          <w:tab w:val="left" w:pos="2160"/>
          <w:tab w:val="left" w:pos="2880"/>
          <w:tab w:val="left" w:pos="3600"/>
          <w:tab w:val="left" w:pos="4245"/>
        </w:tabs>
        <w:spacing w:before="120" w:after="120" w:line="360" w:lineRule="auto"/>
        <w:rPr>
          <w:rFonts w:ascii="Arial" w:hAnsi="Arial" w:cs="Arial"/>
          <w:sz w:val="22"/>
          <w:szCs w:val="22"/>
        </w:rPr>
      </w:pPr>
      <w:r>
        <w:rPr>
          <w:rFonts w:ascii="Arial" w:hAnsi="Arial" w:cs="Arial"/>
          <w:sz w:val="22"/>
          <w:szCs w:val="22"/>
        </w:rPr>
        <w:t xml:space="preserve">Guidance on infection control in schools and other childcare settings (Public Health Agency) </w:t>
      </w:r>
      <w:hyperlink r:id="rId9" w:history="1">
        <w:r>
          <w:rPr>
            <w:rStyle w:val="Hyperlink"/>
            <w:rFonts w:ascii="Arial" w:hAnsi="Arial" w:cs="Arial"/>
            <w:sz w:val="22"/>
            <w:szCs w:val="22"/>
          </w:rPr>
          <w:t>https://www.publichealth.hscni.net/sites/default/files/Guidance_on_infection_control_in%20schools_poster.pdf</w:t>
        </w:r>
      </w:hyperlink>
    </w:p>
    <w:p w14:paraId="00221A66" w14:textId="12C9B571" w:rsidR="0003011A" w:rsidRPr="00CD35E5" w:rsidRDefault="0003011A" w:rsidP="00DE0294">
      <w:pPr>
        <w:spacing w:before="120" w:after="120" w:line="360" w:lineRule="auto"/>
        <w:jc w:val="both"/>
        <w:rPr>
          <w:rFonts w:ascii="Arial" w:hAnsi="Arial" w:cs="Arial"/>
          <w:bCs/>
          <w:sz w:val="22"/>
          <w:szCs w:val="22"/>
        </w:rPr>
      </w:pPr>
    </w:p>
    <w:sectPr w:rsidR="0003011A" w:rsidRPr="00CD35E5" w:rsidSect="00E43904">
      <w:headerReference w:type="default" r:id="rId10"/>
      <w:footerReference w:type="default" r:id="rId11"/>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89A27" w14:textId="77777777" w:rsidR="00067329" w:rsidRDefault="00067329" w:rsidP="00CA26E1">
      <w:r>
        <w:separator/>
      </w:r>
    </w:p>
  </w:endnote>
  <w:endnote w:type="continuationSeparator" w:id="0">
    <w:p w14:paraId="520DC1EB" w14:textId="77777777" w:rsidR="00067329" w:rsidRDefault="00067329"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F1103" w14:textId="77777777" w:rsidR="00067329" w:rsidRDefault="00067329" w:rsidP="00CA26E1">
      <w:r>
        <w:separator/>
      </w:r>
    </w:p>
  </w:footnote>
  <w:footnote w:type="continuationSeparator" w:id="0">
    <w:p w14:paraId="655A11B9" w14:textId="77777777" w:rsidR="00067329" w:rsidRDefault="00067329"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5E5558E"/>
    <w:multiLevelType w:val="hybridMultilevel"/>
    <w:tmpl w:val="057A96B0"/>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069481B"/>
    <w:multiLevelType w:val="hybridMultilevel"/>
    <w:tmpl w:val="F94EBE8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10" w15:restartNumberingAfterBreak="0">
    <w:nsid w:val="111E6537"/>
    <w:multiLevelType w:val="hybridMultilevel"/>
    <w:tmpl w:val="5FEC3EB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117272CA"/>
    <w:multiLevelType w:val="hybridMultilevel"/>
    <w:tmpl w:val="12ACCF68"/>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F96675B0">
      <w:numFmt w:val="decimal"/>
      <w:lvlText w:val=""/>
      <w:lvlJc w:val="left"/>
      <w:pPr>
        <w:ind w:left="0" w:firstLine="0"/>
      </w:pPr>
    </w:lvl>
    <w:lvl w:ilvl="2" w:tplc="45F8922A">
      <w:numFmt w:val="decimal"/>
      <w:lvlText w:val=""/>
      <w:lvlJc w:val="left"/>
      <w:pPr>
        <w:ind w:left="0" w:firstLine="0"/>
      </w:pPr>
    </w:lvl>
    <w:lvl w:ilvl="3" w:tplc="CA0E07AA">
      <w:numFmt w:val="decimal"/>
      <w:lvlText w:val=""/>
      <w:lvlJc w:val="left"/>
      <w:pPr>
        <w:ind w:left="0" w:firstLine="0"/>
      </w:pPr>
    </w:lvl>
    <w:lvl w:ilvl="4" w:tplc="524450F4">
      <w:numFmt w:val="decimal"/>
      <w:lvlText w:val=""/>
      <w:lvlJc w:val="left"/>
      <w:pPr>
        <w:ind w:left="0" w:firstLine="0"/>
      </w:pPr>
    </w:lvl>
    <w:lvl w:ilvl="5" w:tplc="3B0E0BB6">
      <w:numFmt w:val="decimal"/>
      <w:lvlText w:val=""/>
      <w:lvlJc w:val="left"/>
      <w:pPr>
        <w:ind w:left="0" w:firstLine="0"/>
      </w:pPr>
    </w:lvl>
    <w:lvl w:ilvl="6" w:tplc="953A497A">
      <w:numFmt w:val="decimal"/>
      <w:lvlText w:val=""/>
      <w:lvlJc w:val="left"/>
      <w:pPr>
        <w:ind w:left="0" w:firstLine="0"/>
      </w:pPr>
    </w:lvl>
    <w:lvl w:ilvl="7" w:tplc="1ADA5C30">
      <w:numFmt w:val="decimal"/>
      <w:lvlText w:val=""/>
      <w:lvlJc w:val="left"/>
      <w:pPr>
        <w:ind w:left="0" w:firstLine="0"/>
      </w:pPr>
    </w:lvl>
    <w:lvl w:ilvl="8" w:tplc="18CEDFE2">
      <w:numFmt w:val="decimal"/>
      <w:lvlText w:val=""/>
      <w:lvlJc w:val="left"/>
      <w:pPr>
        <w:ind w:left="0" w:firstLine="0"/>
      </w:pPr>
    </w:lvl>
  </w:abstractNum>
  <w:abstractNum w:abstractNumId="12" w15:restartNumberingAfterBreak="0">
    <w:nsid w:val="143C782F"/>
    <w:multiLevelType w:val="hybridMultilevel"/>
    <w:tmpl w:val="E736A74C"/>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F96675B0">
      <w:numFmt w:val="decimal"/>
      <w:lvlText w:val=""/>
      <w:lvlJc w:val="left"/>
      <w:pPr>
        <w:ind w:left="0" w:firstLine="0"/>
      </w:pPr>
    </w:lvl>
    <w:lvl w:ilvl="2" w:tplc="45F8922A">
      <w:numFmt w:val="decimal"/>
      <w:lvlText w:val=""/>
      <w:lvlJc w:val="left"/>
      <w:pPr>
        <w:ind w:left="0" w:firstLine="0"/>
      </w:pPr>
    </w:lvl>
    <w:lvl w:ilvl="3" w:tplc="CA0E07AA">
      <w:numFmt w:val="decimal"/>
      <w:lvlText w:val=""/>
      <w:lvlJc w:val="left"/>
      <w:pPr>
        <w:ind w:left="0" w:firstLine="0"/>
      </w:pPr>
    </w:lvl>
    <w:lvl w:ilvl="4" w:tplc="524450F4">
      <w:numFmt w:val="decimal"/>
      <w:lvlText w:val=""/>
      <w:lvlJc w:val="left"/>
      <w:pPr>
        <w:ind w:left="0" w:firstLine="0"/>
      </w:pPr>
    </w:lvl>
    <w:lvl w:ilvl="5" w:tplc="3B0E0BB6">
      <w:numFmt w:val="decimal"/>
      <w:lvlText w:val=""/>
      <w:lvlJc w:val="left"/>
      <w:pPr>
        <w:ind w:left="0" w:firstLine="0"/>
      </w:pPr>
    </w:lvl>
    <w:lvl w:ilvl="6" w:tplc="953A497A">
      <w:numFmt w:val="decimal"/>
      <w:lvlText w:val=""/>
      <w:lvlJc w:val="left"/>
      <w:pPr>
        <w:ind w:left="0" w:firstLine="0"/>
      </w:pPr>
    </w:lvl>
    <w:lvl w:ilvl="7" w:tplc="1ADA5C30">
      <w:numFmt w:val="decimal"/>
      <w:lvlText w:val=""/>
      <w:lvlJc w:val="left"/>
      <w:pPr>
        <w:ind w:left="0" w:firstLine="0"/>
      </w:pPr>
    </w:lvl>
    <w:lvl w:ilvl="8" w:tplc="18CEDFE2">
      <w:numFmt w:val="decimal"/>
      <w:lvlText w:val=""/>
      <w:lvlJc w:val="left"/>
      <w:pPr>
        <w:ind w:left="0" w:firstLine="0"/>
      </w:pPr>
    </w:lvl>
  </w:abstractNum>
  <w:abstractNum w:abstractNumId="13" w15:restartNumberingAfterBreak="0">
    <w:nsid w:val="1AFB3D43"/>
    <w:multiLevelType w:val="hybridMultilevel"/>
    <w:tmpl w:val="C6148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B2DAF2"/>
    <w:multiLevelType w:val="hybridMultilevel"/>
    <w:tmpl w:val="988CA29C"/>
    <w:lvl w:ilvl="0" w:tplc="BE58DF04">
      <w:start w:val="1"/>
      <w:numFmt w:val="bullet"/>
      <w:lvlText w:val=""/>
      <w:lvlJc w:val="left"/>
      <w:pPr>
        <w:ind w:left="-244" w:hanging="360"/>
      </w:pPr>
      <w:rPr>
        <w:rFonts w:ascii="Symbol" w:hAnsi="Symbol" w:hint="default"/>
      </w:rPr>
    </w:lvl>
    <w:lvl w:ilvl="1" w:tplc="1EDA06C6">
      <w:start w:val="1"/>
      <w:numFmt w:val="bullet"/>
      <w:lvlText w:val="o"/>
      <w:lvlJc w:val="left"/>
      <w:pPr>
        <w:ind w:left="476" w:hanging="360"/>
      </w:pPr>
      <w:rPr>
        <w:rFonts w:ascii="Courier New" w:hAnsi="Courier New" w:hint="default"/>
      </w:rPr>
    </w:lvl>
    <w:lvl w:ilvl="2" w:tplc="22766446">
      <w:start w:val="1"/>
      <w:numFmt w:val="bullet"/>
      <w:lvlText w:val=""/>
      <w:lvlJc w:val="left"/>
      <w:pPr>
        <w:ind w:left="1196" w:hanging="360"/>
      </w:pPr>
      <w:rPr>
        <w:rFonts w:ascii="Wingdings" w:hAnsi="Wingdings" w:hint="default"/>
      </w:rPr>
    </w:lvl>
    <w:lvl w:ilvl="3" w:tplc="430A2B28">
      <w:start w:val="1"/>
      <w:numFmt w:val="bullet"/>
      <w:lvlText w:val=""/>
      <w:lvlJc w:val="left"/>
      <w:pPr>
        <w:ind w:left="1916" w:hanging="360"/>
      </w:pPr>
      <w:rPr>
        <w:rFonts w:ascii="Symbol" w:hAnsi="Symbol" w:hint="default"/>
      </w:rPr>
    </w:lvl>
    <w:lvl w:ilvl="4" w:tplc="F218245C">
      <w:start w:val="1"/>
      <w:numFmt w:val="bullet"/>
      <w:lvlText w:val="o"/>
      <w:lvlJc w:val="left"/>
      <w:pPr>
        <w:ind w:left="2636" w:hanging="360"/>
      </w:pPr>
      <w:rPr>
        <w:rFonts w:ascii="Courier New" w:hAnsi="Courier New" w:hint="default"/>
      </w:rPr>
    </w:lvl>
    <w:lvl w:ilvl="5" w:tplc="466271E4">
      <w:start w:val="1"/>
      <w:numFmt w:val="bullet"/>
      <w:lvlText w:val=""/>
      <w:lvlJc w:val="left"/>
      <w:pPr>
        <w:ind w:left="3356" w:hanging="360"/>
      </w:pPr>
      <w:rPr>
        <w:rFonts w:ascii="Wingdings" w:hAnsi="Wingdings" w:hint="default"/>
      </w:rPr>
    </w:lvl>
    <w:lvl w:ilvl="6" w:tplc="90C67B88">
      <w:start w:val="1"/>
      <w:numFmt w:val="bullet"/>
      <w:lvlText w:val=""/>
      <w:lvlJc w:val="left"/>
      <w:pPr>
        <w:ind w:left="4076" w:hanging="360"/>
      </w:pPr>
      <w:rPr>
        <w:rFonts w:ascii="Symbol" w:hAnsi="Symbol" w:hint="default"/>
      </w:rPr>
    </w:lvl>
    <w:lvl w:ilvl="7" w:tplc="6E6C8F32">
      <w:start w:val="1"/>
      <w:numFmt w:val="bullet"/>
      <w:lvlText w:val="o"/>
      <w:lvlJc w:val="left"/>
      <w:pPr>
        <w:ind w:left="4796" w:hanging="360"/>
      </w:pPr>
      <w:rPr>
        <w:rFonts w:ascii="Courier New" w:hAnsi="Courier New" w:hint="default"/>
      </w:rPr>
    </w:lvl>
    <w:lvl w:ilvl="8" w:tplc="D43A5064">
      <w:start w:val="1"/>
      <w:numFmt w:val="bullet"/>
      <w:lvlText w:val=""/>
      <w:lvlJc w:val="left"/>
      <w:pPr>
        <w:ind w:left="5516" w:hanging="360"/>
      </w:pPr>
      <w:rPr>
        <w:rFonts w:ascii="Wingdings" w:hAnsi="Wingdings" w:hint="default"/>
      </w:rPr>
    </w:lvl>
  </w:abstractNum>
  <w:abstractNum w:abstractNumId="15"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16"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15:restartNumberingAfterBreak="0">
    <w:nsid w:val="20EE7C52"/>
    <w:multiLevelType w:val="hybridMultilevel"/>
    <w:tmpl w:val="59B0340A"/>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270D4E9F"/>
    <w:multiLevelType w:val="hybridMultilevel"/>
    <w:tmpl w:val="D396BDCA"/>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294E563B"/>
    <w:multiLevelType w:val="hybridMultilevel"/>
    <w:tmpl w:val="CB82BED8"/>
    <w:lvl w:ilvl="0" w:tplc="BC349DD8">
      <w:start w:val="1"/>
      <w:numFmt w:val="bullet"/>
      <w:lvlText w:val="-"/>
      <w:lvlJc w:val="left"/>
      <w:pPr>
        <w:ind w:left="717"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37" w:hanging="360"/>
      </w:pPr>
      <w:rPr>
        <w:rFonts w:ascii="Courier New" w:hAnsi="Courier New" w:cs="Courier New" w:hint="default"/>
      </w:rPr>
    </w:lvl>
    <w:lvl w:ilvl="2" w:tplc="08090005">
      <w:start w:val="1"/>
      <w:numFmt w:val="bullet"/>
      <w:lvlText w:val=""/>
      <w:lvlJc w:val="left"/>
      <w:pPr>
        <w:ind w:left="2157" w:hanging="360"/>
      </w:pPr>
      <w:rPr>
        <w:rFonts w:ascii="Wingdings" w:hAnsi="Wingdings" w:hint="default"/>
      </w:rPr>
    </w:lvl>
    <w:lvl w:ilvl="3" w:tplc="08090001">
      <w:start w:val="1"/>
      <w:numFmt w:val="bullet"/>
      <w:lvlText w:val=""/>
      <w:lvlJc w:val="left"/>
      <w:pPr>
        <w:ind w:left="2877" w:hanging="360"/>
      </w:pPr>
      <w:rPr>
        <w:rFonts w:ascii="Symbol" w:hAnsi="Symbol" w:hint="default"/>
      </w:rPr>
    </w:lvl>
    <w:lvl w:ilvl="4" w:tplc="08090003">
      <w:start w:val="1"/>
      <w:numFmt w:val="bullet"/>
      <w:lvlText w:val="o"/>
      <w:lvlJc w:val="left"/>
      <w:pPr>
        <w:ind w:left="3597" w:hanging="360"/>
      </w:pPr>
      <w:rPr>
        <w:rFonts w:ascii="Courier New" w:hAnsi="Courier New" w:cs="Courier New" w:hint="default"/>
      </w:rPr>
    </w:lvl>
    <w:lvl w:ilvl="5" w:tplc="08090005">
      <w:start w:val="1"/>
      <w:numFmt w:val="bullet"/>
      <w:lvlText w:val=""/>
      <w:lvlJc w:val="left"/>
      <w:pPr>
        <w:ind w:left="4317" w:hanging="360"/>
      </w:pPr>
      <w:rPr>
        <w:rFonts w:ascii="Wingdings" w:hAnsi="Wingdings" w:hint="default"/>
      </w:rPr>
    </w:lvl>
    <w:lvl w:ilvl="6" w:tplc="08090001">
      <w:start w:val="1"/>
      <w:numFmt w:val="bullet"/>
      <w:lvlText w:val=""/>
      <w:lvlJc w:val="left"/>
      <w:pPr>
        <w:ind w:left="5037" w:hanging="360"/>
      </w:pPr>
      <w:rPr>
        <w:rFonts w:ascii="Symbol" w:hAnsi="Symbol" w:hint="default"/>
      </w:rPr>
    </w:lvl>
    <w:lvl w:ilvl="7" w:tplc="08090003">
      <w:start w:val="1"/>
      <w:numFmt w:val="bullet"/>
      <w:lvlText w:val="o"/>
      <w:lvlJc w:val="left"/>
      <w:pPr>
        <w:ind w:left="5757" w:hanging="360"/>
      </w:pPr>
      <w:rPr>
        <w:rFonts w:ascii="Courier New" w:hAnsi="Courier New" w:cs="Courier New" w:hint="default"/>
      </w:rPr>
    </w:lvl>
    <w:lvl w:ilvl="8" w:tplc="08090005">
      <w:start w:val="1"/>
      <w:numFmt w:val="bullet"/>
      <w:lvlText w:val=""/>
      <w:lvlJc w:val="left"/>
      <w:pPr>
        <w:ind w:left="6477" w:hanging="360"/>
      </w:pPr>
      <w:rPr>
        <w:rFonts w:ascii="Wingdings" w:hAnsi="Wingdings" w:hint="default"/>
      </w:rPr>
    </w:lvl>
  </w:abstractNum>
  <w:abstractNum w:abstractNumId="22" w15:restartNumberingAfterBreak="0">
    <w:nsid w:val="2C5D2F4E"/>
    <w:multiLevelType w:val="hybridMultilevel"/>
    <w:tmpl w:val="22928530"/>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2E1C225A"/>
    <w:multiLevelType w:val="hybridMultilevel"/>
    <w:tmpl w:val="162A93C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F96675B0">
      <w:numFmt w:val="decimal"/>
      <w:lvlText w:val=""/>
      <w:lvlJc w:val="left"/>
      <w:pPr>
        <w:ind w:left="0" w:firstLine="0"/>
      </w:pPr>
    </w:lvl>
    <w:lvl w:ilvl="2" w:tplc="45F8922A">
      <w:numFmt w:val="decimal"/>
      <w:lvlText w:val=""/>
      <w:lvlJc w:val="left"/>
      <w:pPr>
        <w:ind w:left="0" w:firstLine="0"/>
      </w:pPr>
    </w:lvl>
    <w:lvl w:ilvl="3" w:tplc="CA0E07AA">
      <w:numFmt w:val="decimal"/>
      <w:lvlText w:val=""/>
      <w:lvlJc w:val="left"/>
      <w:pPr>
        <w:ind w:left="0" w:firstLine="0"/>
      </w:pPr>
    </w:lvl>
    <w:lvl w:ilvl="4" w:tplc="524450F4">
      <w:numFmt w:val="decimal"/>
      <w:lvlText w:val=""/>
      <w:lvlJc w:val="left"/>
      <w:pPr>
        <w:ind w:left="0" w:firstLine="0"/>
      </w:pPr>
    </w:lvl>
    <w:lvl w:ilvl="5" w:tplc="3B0E0BB6">
      <w:numFmt w:val="decimal"/>
      <w:lvlText w:val=""/>
      <w:lvlJc w:val="left"/>
      <w:pPr>
        <w:ind w:left="0" w:firstLine="0"/>
      </w:pPr>
    </w:lvl>
    <w:lvl w:ilvl="6" w:tplc="953A497A">
      <w:numFmt w:val="decimal"/>
      <w:lvlText w:val=""/>
      <w:lvlJc w:val="left"/>
      <w:pPr>
        <w:ind w:left="0" w:firstLine="0"/>
      </w:pPr>
    </w:lvl>
    <w:lvl w:ilvl="7" w:tplc="1ADA5C30">
      <w:numFmt w:val="decimal"/>
      <w:lvlText w:val=""/>
      <w:lvlJc w:val="left"/>
      <w:pPr>
        <w:ind w:left="0" w:firstLine="0"/>
      </w:pPr>
    </w:lvl>
    <w:lvl w:ilvl="8" w:tplc="18CEDFE2">
      <w:numFmt w:val="decimal"/>
      <w:lvlText w:val=""/>
      <w:lvlJc w:val="left"/>
      <w:pPr>
        <w:ind w:left="0" w:firstLine="0"/>
      </w:pPr>
    </w:lvl>
  </w:abstractNum>
  <w:abstractNum w:abstractNumId="24" w15:restartNumberingAfterBreak="0">
    <w:nsid w:val="2F093465"/>
    <w:multiLevelType w:val="hybridMultilevel"/>
    <w:tmpl w:val="A4A24DBE"/>
    <w:lvl w:ilvl="0" w:tplc="190ADFBE">
      <w:start w:val="1"/>
      <w:numFmt w:val="bullet"/>
      <w:lvlText w:val="•"/>
      <w:lvlJc w:val="left"/>
      <w:pPr>
        <w:ind w:left="72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3E81C01"/>
    <w:multiLevelType w:val="hybridMultilevel"/>
    <w:tmpl w:val="ED4641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6"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3830FED0">
      <w:numFmt w:val="decimal"/>
      <w:lvlText w:val=""/>
      <w:lvlJc w:val="left"/>
      <w:pPr>
        <w:ind w:left="0" w:firstLine="0"/>
      </w:pPr>
    </w:lvl>
    <w:lvl w:ilvl="2" w:tplc="234C6D24">
      <w:numFmt w:val="decimal"/>
      <w:lvlText w:val=""/>
      <w:lvlJc w:val="left"/>
      <w:pPr>
        <w:ind w:left="0" w:firstLine="0"/>
      </w:pPr>
    </w:lvl>
    <w:lvl w:ilvl="3" w:tplc="62083782">
      <w:numFmt w:val="decimal"/>
      <w:lvlText w:val=""/>
      <w:lvlJc w:val="left"/>
      <w:pPr>
        <w:ind w:left="0" w:firstLine="0"/>
      </w:pPr>
    </w:lvl>
    <w:lvl w:ilvl="4" w:tplc="07A48440">
      <w:numFmt w:val="decimal"/>
      <w:lvlText w:val=""/>
      <w:lvlJc w:val="left"/>
      <w:pPr>
        <w:ind w:left="0" w:firstLine="0"/>
      </w:pPr>
    </w:lvl>
    <w:lvl w:ilvl="5" w:tplc="333AB840">
      <w:numFmt w:val="decimal"/>
      <w:lvlText w:val=""/>
      <w:lvlJc w:val="left"/>
      <w:pPr>
        <w:ind w:left="0" w:firstLine="0"/>
      </w:pPr>
    </w:lvl>
    <w:lvl w:ilvl="6" w:tplc="EF46EB32">
      <w:numFmt w:val="decimal"/>
      <w:lvlText w:val=""/>
      <w:lvlJc w:val="left"/>
      <w:pPr>
        <w:ind w:left="0" w:firstLine="0"/>
      </w:pPr>
    </w:lvl>
    <w:lvl w:ilvl="7" w:tplc="A19EAA3C">
      <w:numFmt w:val="decimal"/>
      <w:lvlText w:val=""/>
      <w:lvlJc w:val="left"/>
      <w:pPr>
        <w:ind w:left="0" w:firstLine="0"/>
      </w:pPr>
    </w:lvl>
    <w:lvl w:ilvl="8" w:tplc="49CED5E2">
      <w:numFmt w:val="decimal"/>
      <w:lvlText w:val=""/>
      <w:lvlJc w:val="left"/>
      <w:pPr>
        <w:ind w:left="0" w:firstLine="0"/>
      </w:pPr>
    </w:lvl>
  </w:abstractNum>
  <w:abstractNum w:abstractNumId="27"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29EC8CA8">
      <w:numFmt w:val="decimal"/>
      <w:lvlText w:val=""/>
      <w:lvlJc w:val="left"/>
      <w:pPr>
        <w:ind w:left="0" w:firstLine="0"/>
      </w:pPr>
    </w:lvl>
    <w:lvl w:ilvl="2" w:tplc="859C2552">
      <w:numFmt w:val="decimal"/>
      <w:lvlText w:val=""/>
      <w:lvlJc w:val="left"/>
      <w:pPr>
        <w:ind w:left="0" w:firstLine="0"/>
      </w:pPr>
    </w:lvl>
    <w:lvl w:ilvl="3" w:tplc="2C50431C">
      <w:numFmt w:val="decimal"/>
      <w:lvlText w:val=""/>
      <w:lvlJc w:val="left"/>
      <w:pPr>
        <w:ind w:left="0" w:firstLine="0"/>
      </w:pPr>
    </w:lvl>
    <w:lvl w:ilvl="4" w:tplc="F8543070">
      <w:numFmt w:val="decimal"/>
      <w:lvlText w:val=""/>
      <w:lvlJc w:val="left"/>
      <w:pPr>
        <w:ind w:left="0" w:firstLine="0"/>
      </w:pPr>
    </w:lvl>
    <w:lvl w:ilvl="5" w:tplc="7F28BE0C">
      <w:numFmt w:val="decimal"/>
      <w:lvlText w:val=""/>
      <w:lvlJc w:val="left"/>
      <w:pPr>
        <w:ind w:left="0" w:firstLine="0"/>
      </w:pPr>
    </w:lvl>
    <w:lvl w:ilvl="6" w:tplc="6FEE73D2">
      <w:numFmt w:val="decimal"/>
      <w:lvlText w:val=""/>
      <w:lvlJc w:val="left"/>
      <w:pPr>
        <w:ind w:left="0" w:firstLine="0"/>
      </w:pPr>
    </w:lvl>
    <w:lvl w:ilvl="7" w:tplc="B578516E">
      <w:numFmt w:val="decimal"/>
      <w:lvlText w:val=""/>
      <w:lvlJc w:val="left"/>
      <w:pPr>
        <w:ind w:left="0" w:firstLine="0"/>
      </w:pPr>
    </w:lvl>
    <w:lvl w:ilvl="8" w:tplc="3B4E89DA">
      <w:numFmt w:val="decimal"/>
      <w:lvlText w:val=""/>
      <w:lvlJc w:val="left"/>
      <w:pPr>
        <w:ind w:left="0" w:firstLine="0"/>
      </w:pPr>
    </w:lvl>
  </w:abstractNum>
  <w:abstractNum w:abstractNumId="28" w15:restartNumberingAfterBreak="0">
    <w:nsid w:val="41C722B0"/>
    <w:multiLevelType w:val="hybridMultilevel"/>
    <w:tmpl w:val="CF464FB4"/>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83420B4C">
      <w:start w:val="1"/>
      <w:numFmt w:val="bullet"/>
      <w:lvlText w:val="o"/>
      <w:lvlJc w:val="left"/>
      <w:pPr>
        <w:ind w:left="1080" w:hanging="360"/>
      </w:pPr>
      <w:rPr>
        <w:rFonts w:ascii="Courier New" w:hAnsi="Courier New" w:cs="Times New Roman"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cs="Times New Roman"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cs="Times New Roman" w:hint="default"/>
      </w:rPr>
    </w:lvl>
    <w:lvl w:ilvl="8" w:tplc="6A466A7A">
      <w:start w:val="1"/>
      <w:numFmt w:val="bullet"/>
      <w:lvlText w:val=""/>
      <w:lvlJc w:val="left"/>
      <w:pPr>
        <w:ind w:left="6120" w:hanging="360"/>
      </w:pPr>
      <w:rPr>
        <w:rFonts w:ascii="Wingdings" w:hAnsi="Wingdings" w:hint="default"/>
      </w:rPr>
    </w:lvl>
  </w:abstractNum>
  <w:abstractNum w:abstractNumId="29" w15:restartNumberingAfterBreak="0">
    <w:nsid w:val="422F3F0E"/>
    <w:multiLevelType w:val="hybridMultilevel"/>
    <w:tmpl w:val="860E3372"/>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3060F9C"/>
    <w:multiLevelType w:val="hybridMultilevel"/>
    <w:tmpl w:val="01D6B6C2"/>
    <w:lvl w:ilvl="0" w:tplc="190ADFBE">
      <w:start w:val="1"/>
      <w:numFmt w:val="bullet"/>
      <w:lvlText w:val="•"/>
      <w:lvlJc w:val="left"/>
      <w:pPr>
        <w:ind w:left="363"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31" w15:restartNumberingAfterBreak="0">
    <w:nsid w:val="4576061F"/>
    <w:multiLevelType w:val="hybridMultilevel"/>
    <w:tmpl w:val="29FAE76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87D2784"/>
    <w:multiLevelType w:val="hybridMultilevel"/>
    <w:tmpl w:val="5B264BCE"/>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3" w15:restartNumberingAfterBreak="0">
    <w:nsid w:val="4A392F55"/>
    <w:multiLevelType w:val="hybridMultilevel"/>
    <w:tmpl w:val="36CA5C84"/>
    <w:lvl w:ilvl="0" w:tplc="BC349DD8">
      <w:start w:val="1"/>
      <w:numFmt w:val="bullet"/>
      <w:lvlText w:val="-"/>
      <w:lvlJc w:val="left"/>
      <w:pPr>
        <w:ind w:left="717"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37" w:hanging="360"/>
      </w:pPr>
      <w:rPr>
        <w:rFonts w:ascii="Courier New" w:hAnsi="Courier New" w:cs="Courier New" w:hint="default"/>
      </w:rPr>
    </w:lvl>
    <w:lvl w:ilvl="2" w:tplc="08090005">
      <w:start w:val="1"/>
      <w:numFmt w:val="bullet"/>
      <w:lvlText w:val=""/>
      <w:lvlJc w:val="left"/>
      <w:pPr>
        <w:ind w:left="2157" w:hanging="360"/>
      </w:pPr>
      <w:rPr>
        <w:rFonts w:ascii="Wingdings" w:hAnsi="Wingdings" w:hint="default"/>
      </w:rPr>
    </w:lvl>
    <w:lvl w:ilvl="3" w:tplc="08090001">
      <w:start w:val="1"/>
      <w:numFmt w:val="bullet"/>
      <w:lvlText w:val=""/>
      <w:lvlJc w:val="left"/>
      <w:pPr>
        <w:ind w:left="2877" w:hanging="360"/>
      </w:pPr>
      <w:rPr>
        <w:rFonts w:ascii="Symbol" w:hAnsi="Symbol" w:hint="default"/>
      </w:rPr>
    </w:lvl>
    <w:lvl w:ilvl="4" w:tplc="08090003">
      <w:start w:val="1"/>
      <w:numFmt w:val="bullet"/>
      <w:lvlText w:val="o"/>
      <w:lvlJc w:val="left"/>
      <w:pPr>
        <w:ind w:left="3597" w:hanging="360"/>
      </w:pPr>
      <w:rPr>
        <w:rFonts w:ascii="Courier New" w:hAnsi="Courier New" w:cs="Courier New" w:hint="default"/>
      </w:rPr>
    </w:lvl>
    <w:lvl w:ilvl="5" w:tplc="08090005">
      <w:start w:val="1"/>
      <w:numFmt w:val="bullet"/>
      <w:lvlText w:val=""/>
      <w:lvlJc w:val="left"/>
      <w:pPr>
        <w:ind w:left="4317" w:hanging="360"/>
      </w:pPr>
      <w:rPr>
        <w:rFonts w:ascii="Wingdings" w:hAnsi="Wingdings" w:hint="default"/>
      </w:rPr>
    </w:lvl>
    <w:lvl w:ilvl="6" w:tplc="08090001">
      <w:start w:val="1"/>
      <w:numFmt w:val="bullet"/>
      <w:lvlText w:val=""/>
      <w:lvlJc w:val="left"/>
      <w:pPr>
        <w:ind w:left="5037" w:hanging="360"/>
      </w:pPr>
      <w:rPr>
        <w:rFonts w:ascii="Symbol" w:hAnsi="Symbol" w:hint="default"/>
      </w:rPr>
    </w:lvl>
    <w:lvl w:ilvl="7" w:tplc="08090003">
      <w:start w:val="1"/>
      <w:numFmt w:val="bullet"/>
      <w:lvlText w:val="o"/>
      <w:lvlJc w:val="left"/>
      <w:pPr>
        <w:ind w:left="5757" w:hanging="360"/>
      </w:pPr>
      <w:rPr>
        <w:rFonts w:ascii="Courier New" w:hAnsi="Courier New" w:cs="Courier New" w:hint="default"/>
      </w:rPr>
    </w:lvl>
    <w:lvl w:ilvl="8" w:tplc="08090005">
      <w:start w:val="1"/>
      <w:numFmt w:val="bullet"/>
      <w:lvlText w:val=""/>
      <w:lvlJc w:val="left"/>
      <w:pPr>
        <w:ind w:left="6477" w:hanging="360"/>
      </w:pPr>
      <w:rPr>
        <w:rFonts w:ascii="Wingdings" w:hAnsi="Wingdings" w:hint="default"/>
      </w:rPr>
    </w:lvl>
  </w:abstractNum>
  <w:abstractNum w:abstractNumId="34" w15:restartNumberingAfterBreak="0">
    <w:nsid w:val="4F1D530A"/>
    <w:multiLevelType w:val="hybridMultilevel"/>
    <w:tmpl w:val="E548BDE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F8308CE"/>
    <w:multiLevelType w:val="hybridMultilevel"/>
    <w:tmpl w:val="A33248EC"/>
    <w:lvl w:ilvl="0" w:tplc="04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6"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7"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54C25E3B"/>
    <w:multiLevelType w:val="hybridMultilevel"/>
    <w:tmpl w:val="7B0E3A16"/>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83420B4C">
      <w:start w:val="1"/>
      <w:numFmt w:val="bullet"/>
      <w:lvlText w:val="o"/>
      <w:lvlJc w:val="left"/>
      <w:pPr>
        <w:ind w:left="1080" w:hanging="360"/>
      </w:pPr>
      <w:rPr>
        <w:rFonts w:ascii="Courier New" w:hAnsi="Courier New" w:cs="Times New Roman"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cs="Times New Roman"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cs="Times New Roman" w:hint="default"/>
      </w:rPr>
    </w:lvl>
    <w:lvl w:ilvl="8" w:tplc="6A466A7A">
      <w:start w:val="1"/>
      <w:numFmt w:val="bullet"/>
      <w:lvlText w:val=""/>
      <w:lvlJc w:val="left"/>
      <w:pPr>
        <w:ind w:left="6120" w:hanging="360"/>
      </w:pPr>
      <w:rPr>
        <w:rFonts w:ascii="Wingdings" w:hAnsi="Wingdings" w:hint="default"/>
      </w:rPr>
    </w:lvl>
  </w:abstractNum>
  <w:abstractNum w:abstractNumId="39" w15:restartNumberingAfterBreak="0">
    <w:nsid w:val="59876180"/>
    <w:multiLevelType w:val="hybridMultilevel"/>
    <w:tmpl w:val="47981F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1"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2"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3" w15:restartNumberingAfterBreak="0">
    <w:nsid w:val="61EC5821"/>
    <w:multiLevelType w:val="hybridMultilevel"/>
    <w:tmpl w:val="50E492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4" w15:restartNumberingAfterBreak="0">
    <w:nsid w:val="63A50A46"/>
    <w:multiLevelType w:val="hybridMultilevel"/>
    <w:tmpl w:val="B4D02806"/>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63C140A7"/>
    <w:multiLevelType w:val="hybridMultilevel"/>
    <w:tmpl w:val="1E12144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6" w15:restartNumberingAfterBreak="0">
    <w:nsid w:val="64234F13"/>
    <w:multiLevelType w:val="hybridMultilevel"/>
    <w:tmpl w:val="B6382800"/>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7" w15:restartNumberingAfterBreak="0">
    <w:nsid w:val="64B07C9A"/>
    <w:multiLevelType w:val="hybridMultilevel"/>
    <w:tmpl w:val="D5C0AA70"/>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67AD1D0B"/>
    <w:multiLevelType w:val="hybridMultilevel"/>
    <w:tmpl w:val="E57A2D8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F96675B0">
      <w:numFmt w:val="decimal"/>
      <w:lvlText w:val=""/>
      <w:lvlJc w:val="left"/>
      <w:pPr>
        <w:ind w:left="0" w:firstLine="0"/>
      </w:pPr>
    </w:lvl>
    <w:lvl w:ilvl="2" w:tplc="45F8922A">
      <w:numFmt w:val="decimal"/>
      <w:lvlText w:val=""/>
      <w:lvlJc w:val="left"/>
      <w:pPr>
        <w:ind w:left="0" w:firstLine="0"/>
      </w:pPr>
    </w:lvl>
    <w:lvl w:ilvl="3" w:tplc="CA0E07AA">
      <w:numFmt w:val="decimal"/>
      <w:lvlText w:val=""/>
      <w:lvlJc w:val="left"/>
      <w:pPr>
        <w:ind w:left="0" w:firstLine="0"/>
      </w:pPr>
    </w:lvl>
    <w:lvl w:ilvl="4" w:tplc="524450F4">
      <w:numFmt w:val="decimal"/>
      <w:lvlText w:val=""/>
      <w:lvlJc w:val="left"/>
      <w:pPr>
        <w:ind w:left="0" w:firstLine="0"/>
      </w:pPr>
    </w:lvl>
    <w:lvl w:ilvl="5" w:tplc="3B0E0BB6">
      <w:numFmt w:val="decimal"/>
      <w:lvlText w:val=""/>
      <w:lvlJc w:val="left"/>
      <w:pPr>
        <w:ind w:left="0" w:firstLine="0"/>
      </w:pPr>
    </w:lvl>
    <w:lvl w:ilvl="6" w:tplc="953A497A">
      <w:numFmt w:val="decimal"/>
      <w:lvlText w:val=""/>
      <w:lvlJc w:val="left"/>
      <w:pPr>
        <w:ind w:left="0" w:firstLine="0"/>
      </w:pPr>
    </w:lvl>
    <w:lvl w:ilvl="7" w:tplc="1ADA5C30">
      <w:numFmt w:val="decimal"/>
      <w:lvlText w:val=""/>
      <w:lvlJc w:val="left"/>
      <w:pPr>
        <w:ind w:left="0" w:firstLine="0"/>
      </w:pPr>
    </w:lvl>
    <w:lvl w:ilvl="8" w:tplc="18CEDFE2">
      <w:numFmt w:val="decimal"/>
      <w:lvlText w:val=""/>
      <w:lvlJc w:val="left"/>
      <w:pPr>
        <w:ind w:left="0" w:firstLine="0"/>
      </w:pPr>
    </w:lvl>
  </w:abstractNum>
  <w:abstractNum w:abstractNumId="49" w15:restartNumberingAfterBreak="0">
    <w:nsid w:val="68097953"/>
    <w:multiLevelType w:val="hybridMultilevel"/>
    <w:tmpl w:val="8774095A"/>
    <w:lvl w:ilvl="0" w:tplc="BC349DD8">
      <w:start w:val="1"/>
      <w:numFmt w:val="bullet"/>
      <w:lvlText w:val="-"/>
      <w:lvlJc w:val="left"/>
      <w:pPr>
        <w:tabs>
          <w:tab w:val="num" w:pos="360"/>
        </w:tabs>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BC8E0426">
      <w:start w:val="1"/>
      <w:numFmt w:val="bullet"/>
      <w:lvlText w:val="o"/>
      <w:lvlJc w:val="left"/>
      <w:pPr>
        <w:tabs>
          <w:tab w:val="num" w:pos="1080"/>
        </w:tabs>
        <w:ind w:left="1080" w:hanging="360"/>
      </w:pPr>
      <w:rPr>
        <w:rFonts w:ascii="Courier New" w:hAnsi="Courier New" w:cs="Times New Roman"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cs="Times New Roman"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cs="Times New Roman"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6C571B17"/>
    <w:multiLevelType w:val="hybridMultilevel"/>
    <w:tmpl w:val="CF7C6C8C"/>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2" w15:restartNumberingAfterBreak="0">
    <w:nsid w:val="6C900C4F"/>
    <w:multiLevelType w:val="hybridMultilevel"/>
    <w:tmpl w:val="C92299C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6ECA7955"/>
    <w:multiLevelType w:val="hybridMultilevel"/>
    <w:tmpl w:val="E652625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6F39207D"/>
    <w:multiLevelType w:val="hybridMultilevel"/>
    <w:tmpl w:val="18C475D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5"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6" w15:restartNumberingAfterBreak="0">
    <w:nsid w:val="74ED7780"/>
    <w:multiLevelType w:val="hybridMultilevel"/>
    <w:tmpl w:val="83026CC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8FC3277"/>
    <w:multiLevelType w:val="hybridMultilevel"/>
    <w:tmpl w:val="83049F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8" w15:restartNumberingAfterBreak="0">
    <w:nsid w:val="7AEF68A8"/>
    <w:multiLevelType w:val="hybridMultilevel"/>
    <w:tmpl w:val="6D5007C4"/>
    <w:lvl w:ilvl="0" w:tplc="08090001">
      <w:start w:val="1"/>
      <w:numFmt w:val="bullet"/>
      <w:lvlText w:val=""/>
      <w:lvlJc w:val="left"/>
      <w:pPr>
        <w:ind w:left="470" w:hanging="360"/>
      </w:pPr>
      <w:rPr>
        <w:rFonts w:ascii="Symbol" w:hAnsi="Symbo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59" w15:restartNumberingAfterBreak="0">
    <w:nsid w:val="7E777B42"/>
    <w:multiLevelType w:val="hybridMultilevel"/>
    <w:tmpl w:val="DCF0A654"/>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339964206">
    <w:abstractNumId w:val="37"/>
  </w:num>
  <w:num w:numId="2" w16cid:durableId="1360083232">
    <w:abstractNumId w:val="42"/>
  </w:num>
  <w:num w:numId="3" w16cid:durableId="513423601">
    <w:abstractNumId w:val="40"/>
  </w:num>
  <w:num w:numId="4" w16cid:durableId="1696225323">
    <w:abstractNumId w:val="16"/>
  </w:num>
  <w:num w:numId="5" w16cid:durableId="1863937634">
    <w:abstractNumId w:val="36"/>
  </w:num>
  <w:num w:numId="6" w16cid:durableId="1203983501">
    <w:abstractNumId w:val="18"/>
  </w:num>
  <w:num w:numId="7" w16cid:durableId="1813908875">
    <w:abstractNumId w:val="43"/>
  </w:num>
  <w:num w:numId="8" w16cid:durableId="4178699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3742589">
    <w:abstractNumId w:val="34"/>
  </w:num>
  <w:num w:numId="10" w16cid:durableId="620962198">
    <w:abstractNumId w:val="29"/>
  </w:num>
  <w:num w:numId="11" w16cid:durableId="1723675991">
    <w:abstractNumId w:val="8"/>
  </w:num>
  <w:num w:numId="12" w16cid:durableId="785318495">
    <w:abstractNumId w:val="56"/>
  </w:num>
  <w:num w:numId="13" w16cid:durableId="1773359225">
    <w:abstractNumId w:val="17"/>
  </w:num>
  <w:num w:numId="14" w16cid:durableId="849487802">
    <w:abstractNumId w:val="6"/>
  </w:num>
  <w:num w:numId="15" w16cid:durableId="1317564520">
    <w:abstractNumId w:val="45"/>
  </w:num>
  <w:num w:numId="16" w16cid:durableId="59525727">
    <w:abstractNumId w:val="57"/>
  </w:num>
  <w:num w:numId="17" w16cid:durableId="107045991">
    <w:abstractNumId w:val="25"/>
  </w:num>
  <w:num w:numId="18" w16cid:durableId="1447239089">
    <w:abstractNumId w:val="53"/>
  </w:num>
  <w:num w:numId="19" w16cid:durableId="268052828">
    <w:abstractNumId w:val="54"/>
  </w:num>
  <w:num w:numId="20" w16cid:durableId="2093508861">
    <w:abstractNumId w:val="50"/>
  </w:num>
  <w:num w:numId="21" w16cid:durableId="174271701">
    <w:abstractNumId w:val="59"/>
  </w:num>
  <w:num w:numId="22" w16cid:durableId="2133471461">
    <w:abstractNumId w:val="7"/>
  </w:num>
  <w:num w:numId="23" w16cid:durableId="452985842">
    <w:abstractNumId w:val="41"/>
  </w:num>
  <w:num w:numId="24" w16cid:durableId="219751829">
    <w:abstractNumId w:val="15"/>
  </w:num>
  <w:num w:numId="25" w16cid:durableId="593709328">
    <w:abstractNumId w:val="31"/>
  </w:num>
  <w:num w:numId="26" w16cid:durableId="1581259200">
    <w:abstractNumId w:val="19"/>
  </w:num>
  <w:num w:numId="27" w16cid:durableId="1460033623">
    <w:abstractNumId w:val="33"/>
  </w:num>
  <w:num w:numId="28" w16cid:durableId="840970037">
    <w:abstractNumId w:val="38"/>
  </w:num>
  <w:num w:numId="29" w16cid:durableId="40249233">
    <w:abstractNumId w:val="28"/>
  </w:num>
  <w:num w:numId="30" w16cid:durableId="1471512156">
    <w:abstractNumId w:val="55"/>
  </w:num>
  <w:num w:numId="31" w16cid:durableId="22171407">
    <w:abstractNumId w:val="11"/>
  </w:num>
  <w:num w:numId="32" w16cid:durableId="1017804109">
    <w:abstractNumId w:val="48"/>
  </w:num>
  <w:num w:numId="33" w16cid:durableId="1188981597">
    <w:abstractNumId w:val="23"/>
  </w:num>
  <w:num w:numId="34" w16cid:durableId="2001732346">
    <w:abstractNumId w:val="46"/>
  </w:num>
  <w:num w:numId="35" w16cid:durableId="1855604775">
    <w:abstractNumId w:val="12"/>
  </w:num>
  <w:num w:numId="36" w16cid:durableId="1641962674">
    <w:abstractNumId w:val="22"/>
  </w:num>
  <w:num w:numId="37" w16cid:durableId="571474056">
    <w:abstractNumId w:val="44"/>
  </w:num>
  <w:num w:numId="38" w16cid:durableId="586427647">
    <w:abstractNumId w:val="47"/>
  </w:num>
  <w:num w:numId="39" w16cid:durableId="1302157351">
    <w:abstractNumId w:val="51"/>
  </w:num>
  <w:num w:numId="40" w16cid:durableId="182403156">
    <w:abstractNumId w:val="49"/>
  </w:num>
  <w:num w:numId="41" w16cid:durableId="1459493581">
    <w:abstractNumId w:val="32"/>
  </w:num>
  <w:num w:numId="42" w16cid:durableId="845173598">
    <w:abstractNumId w:val="10"/>
  </w:num>
  <w:num w:numId="43" w16cid:durableId="1026367026">
    <w:abstractNumId w:val="26"/>
  </w:num>
  <w:num w:numId="44" w16cid:durableId="1842574476">
    <w:abstractNumId w:val="21"/>
  </w:num>
  <w:num w:numId="45" w16cid:durableId="1080444041">
    <w:abstractNumId w:val="24"/>
  </w:num>
  <w:num w:numId="46" w16cid:durableId="574978562">
    <w:abstractNumId w:val="52"/>
  </w:num>
  <w:num w:numId="47" w16cid:durableId="135365409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1094171">
    <w:abstractNumId w:val="30"/>
  </w:num>
  <w:num w:numId="49" w16cid:durableId="2066560370">
    <w:abstractNumId w:val="27"/>
  </w:num>
  <w:num w:numId="50" w16cid:durableId="1396316234">
    <w:abstractNumId w:val="20"/>
  </w:num>
  <w:num w:numId="51" w16cid:durableId="1936550239">
    <w:abstractNumId w:val="14"/>
  </w:num>
  <w:num w:numId="52" w16cid:durableId="1363286515">
    <w:abstractNumId w:val="35"/>
  </w:num>
  <w:num w:numId="53" w16cid:durableId="355928161">
    <w:abstractNumId w:val="13"/>
  </w:num>
  <w:num w:numId="54" w16cid:durableId="993029382">
    <w:abstractNumId w:val="39"/>
  </w:num>
  <w:num w:numId="55" w16cid:durableId="1302539876">
    <w:abstractNumId w:val="5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477A0"/>
    <w:rsid w:val="000558D6"/>
    <w:rsid w:val="00067329"/>
    <w:rsid w:val="0007724F"/>
    <w:rsid w:val="0009667F"/>
    <w:rsid w:val="0009702C"/>
    <w:rsid w:val="000A53C2"/>
    <w:rsid w:val="000A7BDD"/>
    <w:rsid w:val="000B47E5"/>
    <w:rsid w:val="000B679D"/>
    <w:rsid w:val="000C075B"/>
    <w:rsid w:val="000C0AC6"/>
    <w:rsid w:val="000D0B11"/>
    <w:rsid w:val="00101728"/>
    <w:rsid w:val="001311D1"/>
    <w:rsid w:val="00140356"/>
    <w:rsid w:val="001539C6"/>
    <w:rsid w:val="001540C5"/>
    <w:rsid w:val="00162525"/>
    <w:rsid w:val="00180487"/>
    <w:rsid w:val="00180C2F"/>
    <w:rsid w:val="0021112F"/>
    <w:rsid w:val="002177DA"/>
    <w:rsid w:val="00230B4B"/>
    <w:rsid w:val="00256797"/>
    <w:rsid w:val="002713ED"/>
    <w:rsid w:val="00281DE2"/>
    <w:rsid w:val="00297C8F"/>
    <w:rsid w:val="002D5F97"/>
    <w:rsid w:val="002D7AA1"/>
    <w:rsid w:val="002E5CFE"/>
    <w:rsid w:val="002F57D0"/>
    <w:rsid w:val="002F5C8C"/>
    <w:rsid w:val="0033283F"/>
    <w:rsid w:val="0034251D"/>
    <w:rsid w:val="00350653"/>
    <w:rsid w:val="00361A2C"/>
    <w:rsid w:val="00363CFA"/>
    <w:rsid w:val="00380BF3"/>
    <w:rsid w:val="003B06A1"/>
    <w:rsid w:val="003C0226"/>
    <w:rsid w:val="003C67C6"/>
    <w:rsid w:val="003D1ADE"/>
    <w:rsid w:val="003D3538"/>
    <w:rsid w:val="003E3A83"/>
    <w:rsid w:val="003E4C44"/>
    <w:rsid w:val="003E63BE"/>
    <w:rsid w:val="003F2585"/>
    <w:rsid w:val="003F57E5"/>
    <w:rsid w:val="004035C0"/>
    <w:rsid w:val="00423C7B"/>
    <w:rsid w:val="0044780C"/>
    <w:rsid w:val="00450FFB"/>
    <w:rsid w:val="00491063"/>
    <w:rsid w:val="00494E0F"/>
    <w:rsid w:val="004D24D1"/>
    <w:rsid w:val="004D26EB"/>
    <w:rsid w:val="004D4584"/>
    <w:rsid w:val="004D57B9"/>
    <w:rsid w:val="004E564F"/>
    <w:rsid w:val="004E7887"/>
    <w:rsid w:val="004F0276"/>
    <w:rsid w:val="004F4E20"/>
    <w:rsid w:val="0054485C"/>
    <w:rsid w:val="00547104"/>
    <w:rsid w:val="00553957"/>
    <w:rsid w:val="00556204"/>
    <w:rsid w:val="005643C8"/>
    <w:rsid w:val="005767AD"/>
    <w:rsid w:val="00581D41"/>
    <w:rsid w:val="00582926"/>
    <w:rsid w:val="00584BDF"/>
    <w:rsid w:val="005855CA"/>
    <w:rsid w:val="00592671"/>
    <w:rsid w:val="005A38FB"/>
    <w:rsid w:val="005A5BCC"/>
    <w:rsid w:val="005B6AF1"/>
    <w:rsid w:val="005C50BE"/>
    <w:rsid w:val="005D23F1"/>
    <w:rsid w:val="005D630E"/>
    <w:rsid w:val="005E074C"/>
    <w:rsid w:val="005F50AD"/>
    <w:rsid w:val="00611042"/>
    <w:rsid w:val="006142C7"/>
    <w:rsid w:val="006153AE"/>
    <w:rsid w:val="006279F7"/>
    <w:rsid w:val="00662272"/>
    <w:rsid w:val="00664BE6"/>
    <w:rsid w:val="00666BCD"/>
    <w:rsid w:val="00667CAE"/>
    <w:rsid w:val="00691BD1"/>
    <w:rsid w:val="006B10FA"/>
    <w:rsid w:val="006E5F6D"/>
    <w:rsid w:val="006F004A"/>
    <w:rsid w:val="00706F4C"/>
    <w:rsid w:val="007178BA"/>
    <w:rsid w:val="00726B65"/>
    <w:rsid w:val="00732AF0"/>
    <w:rsid w:val="00743301"/>
    <w:rsid w:val="007445AB"/>
    <w:rsid w:val="00777FDD"/>
    <w:rsid w:val="0079404C"/>
    <w:rsid w:val="007A6390"/>
    <w:rsid w:val="007F7165"/>
    <w:rsid w:val="00821401"/>
    <w:rsid w:val="008234EA"/>
    <w:rsid w:val="00836287"/>
    <w:rsid w:val="00852242"/>
    <w:rsid w:val="00891B51"/>
    <w:rsid w:val="00893D32"/>
    <w:rsid w:val="00896E21"/>
    <w:rsid w:val="008C3FF3"/>
    <w:rsid w:val="00900118"/>
    <w:rsid w:val="00917C52"/>
    <w:rsid w:val="0099564E"/>
    <w:rsid w:val="009A1AA9"/>
    <w:rsid w:val="009A67F8"/>
    <w:rsid w:val="009A7C4C"/>
    <w:rsid w:val="009F6221"/>
    <w:rsid w:val="00A032CA"/>
    <w:rsid w:val="00A20686"/>
    <w:rsid w:val="00A40955"/>
    <w:rsid w:val="00A43783"/>
    <w:rsid w:val="00A6103B"/>
    <w:rsid w:val="00A67FDC"/>
    <w:rsid w:val="00A7762D"/>
    <w:rsid w:val="00A8237D"/>
    <w:rsid w:val="00A85545"/>
    <w:rsid w:val="00A972AB"/>
    <w:rsid w:val="00AB3732"/>
    <w:rsid w:val="00AB57FB"/>
    <w:rsid w:val="00AC34BE"/>
    <w:rsid w:val="00AE021B"/>
    <w:rsid w:val="00AE12C8"/>
    <w:rsid w:val="00AF611C"/>
    <w:rsid w:val="00B02EC5"/>
    <w:rsid w:val="00B06532"/>
    <w:rsid w:val="00B310E0"/>
    <w:rsid w:val="00B4039C"/>
    <w:rsid w:val="00B52BA0"/>
    <w:rsid w:val="00B57478"/>
    <w:rsid w:val="00B8110F"/>
    <w:rsid w:val="00B82E46"/>
    <w:rsid w:val="00BA62EC"/>
    <w:rsid w:val="00BD57A5"/>
    <w:rsid w:val="00BE0E2E"/>
    <w:rsid w:val="00C15F3E"/>
    <w:rsid w:val="00C475BE"/>
    <w:rsid w:val="00C54259"/>
    <w:rsid w:val="00C65895"/>
    <w:rsid w:val="00C94CB6"/>
    <w:rsid w:val="00CA1AA6"/>
    <w:rsid w:val="00CA26E1"/>
    <w:rsid w:val="00CB78F1"/>
    <w:rsid w:val="00CC57B8"/>
    <w:rsid w:val="00CD2E43"/>
    <w:rsid w:val="00CD35E5"/>
    <w:rsid w:val="00D01E5E"/>
    <w:rsid w:val="00D05548"/>
    <w:rsid w:val="00D37C9C"/>
    <w:rsid w:val="00D4654F"/>
    <w:rsid w:val="00D5752E"/>
    <w:rsid w:val="00D578BE"/>
    <w:rsid w:val="00D80D49"/>
    <w:rsid w:val="00DA4997"/>
    <w:rsid w:val="00DA6C1C"/>
    <w:rsid w:val="00DC568F"/>
    <w:rsid w:val="00DD34B9"/>
    <w:rsid w:val="00DE0294"/>
    <w:rsid w:val="00E160C7"/>
    <w:rsid w:val="00E2260C"/>
    <w:rsid w:val="00E32368"/>
    <w:rsid w:val="00E32C08"/>
    <w:rsid w:val="00E43904"/>
    <w:rsid w:val="00E47DC6"/>
    <w:rsid w:val="00E60DFE"/>
    <w:rsid w:val="00E62694"/>
    <w:rsid w:val="00E67E65"/>
    <w:rsid w:val="00E801BE"/>
    <w:rsid w:val="00EB2A68"/>
    <w:rsid w:val="00EB36A3"/>
    <w:rsid w:val="00EC1657"/>
    <w:rsid w:val="00EE2D2C"/>
    <w:rsid w:val="00F11B04"/>
    <w:rsid w:val="00F241CD"/>
    <w:rsid w:val="00F407E7"/>
    <w:rsid w:val="00F51615"/>
    <w:rsid w:val="00F53D78"/>
    <w:rsid w:val="00F61A23"/>
    <w:rsid w:val="00F70888"/>
    <w:rsid w:val="00FA0643"/>
    <w:rsid w:val="00FC18AE"/>
    <w:rsid w:val="00FC5F3C"/>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58292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 w:type="character" w:customStyle="1" w:styleId="Heading4Char">
    <w:name w:val="Heading 4 Char"/>
    <w:basedOn w:val="DefaultParagraphFont"/>
    <w:link w:val="Heading4"/>
    <w:uiPriority w:val="9"/>
    <w:semiHidden/>
    <w:rsid w:val="00582926"/>
    <w:rPr>
      <w:rFonts w:asciiTheme="majorHAnsi" w:eastAsiaTheme="majorEastAsia" w:hAnsiTheme="majorHAnsi" w:cstheme="majorBidi"/>
      <w:i/>
      <w:iCs/>
      <w:color w:val="365F91" w:themeColor="accent1" w:themeShade="B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9253274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27199797">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41145717">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578976232">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uk/government/publications/health-protection-in-schools-and-other-childcare-facilities/chapter-9-managing-specific-infectious-diseas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ublichealth.hscni.net/sites/default/files/Guidance_on_infection_control_in%20schools_poster.pdf"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1306</Words>
  <Characters>7070</Characters>
  <Application>Microsoft Office Word</Application>
  <DocSecurity>0</DocSecurity>
  <Lines>121</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 Widdowson-Fuller</cp:lastModifiedBy>
  <cp:revision>15</cp:revision>
  <cp:lastPrinted>2022-03-03T12:50:00Z</cp:lastPrinted>
  <dcterms:created xsi:type="dcterms:W3CDTF">2022-03-09T14:09:00Z</dcterms:created>
  <dcterms:modified xsi:type="dcterms:W3CDTF">2025-12-09T08:51:00Z</dcterms:modified>
</cp:coreProperties>
</file>